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DCE" w:rsidRDefault="004C1DCE" w:rsidP="001771A0">
      <w:pPr>
        <w:spacing w:after="0" w:line="240" w:lineRule="auto"/>
        <w:ind w:left="7799" w:firstLine="709"/>
        <w:rPr>
          <w:rFonts w:ascii="Times New Roman" w:eastAsia="Times New Roman" w:hAnsi="Times New Roman" w:cs="Times New Roman"/>
          <w:bCs/>
          <w:i/>
          <w:sz w:val="20"/>
          <w:szCs w:val="20"/>
          <w:lang w:eastAsia="pl-PL"/>
        </w:rPr>
      </w:pPr>
    </w:p>
    <w:p w:rsidR="00D65D53" w:rsidRPr="00013B80" w:rsidRDefault="00D65D53" w:rsidP="001771A0">
      <w:pPr>
        <w:spacing w:after="0" w:line="240" w:lineRule="auto"/>
        <w:ind w:left="7799" w:firstLine="709"/>
        <w:rPr>
          <w:rFonts w:ascii="Calibri" w:eastAsia="Times New Roman" w:hAnsi="Calibri" w:cs="Calibri"/>
          <w:b/>
          <w:bCs/>
          <w:color w:val="FF0000"/>
          <w:sz w:val="20"/>
          <w:szCs w:val="20"/>
          <w:lang w:eastAsia="pl-PL"/>
        </w:rPr>
      </w:pPr>
      <w:r w:rsidRPr="004E797D">
        <w:rPr>
          <w:rFonts w:ascii="Times New Roman" w:eastAsia="Times New Roman" w:hAnsi="Times New Roman" w:cs="Times New Roman"/>
          <w:bCs/>
          <w:i/>
          <w:sz w:val="20"/>
          <w:szCs w:val="20"/>
          <w:lang w:eastAsia="pl-PL"/>
        </w:rPr>
        <w:t>Załącznik nr 1 do SWZ</w:t>
      </w:r>
    </w:p>
    <w:p w:rsidR="00D65D53" w:rsidRDefault="00D65D53" w:rsidP="00D65D53">
      <w:pPr>
        <w:pStyle w:val="Bezodstpw"/>
        <w:ind w:left="3540"/>
        <w:rPr>
          <w:rFonts w:ascii="Times New Roman" w:hAnsi="Times New Roman" w:cs="Times New Roman"/>
        </w:rPr>
      </w:pPr>
    </w:p>
    <w:p w:rsidR="00D65D53" w:rsidRPr="00584C51" w:rsidRDefault="00D65D53" w:rsidP="00D65D53">
      <w:pPr>
        <w:pStyle w:val="Bezodstpw"/>
        <w:tabs>
          <w:tab w:val="left" w:pos="8866"/>
        </w:tabs>
        <w:ind w:left="3540"/>
        <w:rPr>
          <w:rFonts w:ascii="Times New Roman" w:hAnsi="Times New Roman" w:cs="Times New Roman"/>
        </w:rPr>
      </w:pPr>
      <w:r w:rsidRPr="00584C51">
        <w:rPr>
          <w:rFonts w:ascii="Times New Roman" w:hAnsi="Times New Roman" w:cs="Times New Roman"/>
        </w:rPr>
        <w:t>FORMULARZ OFERTOWY</w:t>
      </w:r>
      <w:r>
        <w:rPr>
          <w:rFonts w:ascii="Times New Roman" w:hAnsi="Times New Roman" w:cs="Times New Roman"/>
        </w:rPr>
        <w:tab/>
      </w:r>
    </w:p>
    <w:p w:rsidR="00D65D53" w:rsidRDefault="00D65D53" w:rsidP="00D65D53">
      <w:pPr>
        <w:pStyle w:val="Bezodstpw"/>
        <w:spacing w:line="360" w:lineRule="auto"/>
        <w:rPr>
          <w:rFonts w:ascii="Times New Roman" w:hAnsi="Times New Roman" w:cs="Times New Roman"/>
        </w:rPr>
      </w:pPr>
    </w:p>
    <w:p w:rsidR="00D65D53" w:rsidRPr="00584C51" w:rsidRDefault="00D65D53" w:rsidP="00D65D53">
      <w:pPr>
        <w:pStyle w:val="Bezodstpw"/>
        <w:spacing w:line="360" w:lineRule="auto"/>
        <w:rPr>
          <w:rFonts w:ascii="Times New Roman" w:hAnsi="Times New Roman" w:cs="Times New Roman"/>
        </w:rPr>
      </w:pPr>
      <w:r w:rsidRPr="00584C51">
        <w:rPr>
          <w:rFonts w:ascii="Times New Roman" w:hAnsi="Times New Roman" w:cs="Times New Roman"/>
        </w:rPr>
        <w:t>Dane Wykonawcy:</w:t>
      </w:r>
    </w:p>
    <w:p w:rsidR="00D65D53" w:rsidRPr="00CA4F8C" w:rsidRDefault="00D65D53" w:rsidP="00D65D53">
      <w:pPr>
        <w:pStyle w:val="Bezodstpw"/>
        <w:rPr>
          <w:rFonts w:ascii="Times New Roman" w:hAnsi="Times New Roman" w:cs="Times New Roman"/>
        </w:rPr>
      </w:pPr>
      <w:r w:rsidRPr="00CA4F8C">
        <w:rPr>
          <w:rFonts w:ascii="Times New Roman" w:hAnsi="Times New Roman" w:cs="Times New Roman"/>
        </w:rPr>
        <w:t>Nazwa:……………………………………………………….…………….……</w:t>
      </w:r>
    </w:p>
    <w:p w:rsidR="00D65D53" w:rsidRPr="00CA4F8C" w:rsidRDefault="00D65D53" w:rsidP="00D65D53">
      <w:pPr>
        <w:pStyle w:val="Bezodstpw"/>
        <w:rPr>
          <w:rFonts w:ascii="Times New Roman" w:hAnsi="Times New Roman" w:cs="Times New Roman"/>
        </w:rPr>
      </w:pPr>
      <w:r w:rsidRPr="00CA4F8C">
        <w:rPr>
          <w:rFonts w:ascii="Times New Roman" w:hAnsi="Times New Roman" w:cs="Times New Roman"/>
        </w:rPr>
        <w:t>Siedziba:…………………………………………………….….………………</w:t>
      </w:r>
      <w:r>
        <w:rPr>
          <w:rFonts w:ascii="Times New Roman" w:hAnsi="Times New Roman" w:cs="Times New Roman"/>
        </w:rPr>
        <w:t>..</w:t>
      </w:r>
    </w:p>
    <w:p w:rsidR="00D65D53" w:rsidRPr="00CA4F8C" w:rsidRDefault="00D65D53" w:rsidP="00D65D53">
      <w:pPr>
        <w:pStyle w:val="Bezodstpw"/>
        <w:rPr>
          <w:rFonts w:ascii="Times New Roman" w:hAnsi="Times New Roman" w:cs="Times New Roman"/>
          <w:lang w:val="de-DE"/>
        </w:rPr>
      </w:pPr>
      <w:r w:rsidRPr="00CA4F8C">
        <w:rPr>
          <w:rFonts w:ascii="Times New Roman" w:hAnsi="Times New Roman" w:cs="Times New Roman"/>
        </w:rPr>
        <w:t>Tel:……………………….</w:t>
      </w:r>
      <w:r w:rsidRPr="00CA4F8C">
        <w:rPr>
          <w:rFonts w:ascii="Times New Roman" w:hAnsi="Times New Roman" w:cs="Times New Roman"/>
        </w:rPr>
        <w:tab/>
      </w:r>
      <w:proofErr w:type="spellStart"/>
      <w:r w:rsidRPr="00CA4F8C">
        <w:rPr>
          <w:rFonts w:ascii="Times New Roman" w:hAnsi="Times New Roman" w:cs="Times New Roman"/>
          <w:lang w:val="de-DE"/>
        </w:rPr>
        <w:t>E-mail</w:t>
      </w:r>
      <w:proofErr w:type="spellEnd"/>
      <w:r w:rsidRPr="00CA4F8C">
        <w:rPr>
          <w:rFonts w:ascii="Times New Roman" w:hAnsi="Times New Roman" w:cs="Times New Roman"/>
          <w:lang w:val="de-DE"/>
        </w:rPr>
        <w:t>:</w:t>
      </w:r>
      <w:r w:rsidRPr="00CA4F8C">
        <w:rPr>
          <w:rFonts w:ascii="Times New Roman" w:hAnsi="Times New Roman" w:cs="Times New Roman"/>
          <w:lang w:val="de-DE"/>
        </w:rPr>
        <w:tab/>
        <w:t>……………………………………………………………………</w:t>
      </w:r>
    </w:p>
    <w:p w:rsidR="00D65D53" w:rsidRDefault="00D65D53" w:rsidP="00D65D53">
      <w:pPr>
        <w:pStyle w:val="Bezodstpw"/>
        <w:rPr>
          <w:rFonts w:ascii="Times New Roman" w:hAnsi="Times New Roman" w:cs="Times New Roman"/>
          <w:lang w:val="de-DE"/>
        </w:rPr>
      </w:pPr>
      <w:r w:rsidRPr="00CA4F8C">
        <w:rPr>
          <w:rFonts w:ascii="Times New Roman" w:hAnsi="Times New Roman" w:cs="Times New Roman"/>
          <w:lang w:val="de-DE"/>
        </w:rPr>
        <w:t>KRS: ……………………………………………</w:t>
      </w:r>
      <w:r>
        <w:rPr>
          <w:rFonts w:ascii="Times New Roman" w:hAnsi="Times New Roman" w:cs="Times New Roman"/>
          <w:lang w:val="de-DE"/>
        </w:rPr>
        <w:t>.</w:t>
      </w:r>
      <w:r w:rsidRPr="00CA4F8C">
        <w:rPr>
          <w:rFonts w:ascii="Times New Roman" w:hAnsi="Times New Roman" w:cs="Times New Roman"/>
          <w:lang w:val="de-DE"/>
        </w:rPr>
        <w:t xml:space="preserve"> </w:t>
      </w:r>
      <w:r w:rsidRPr="00CA4F8C">
        <w:rPr>
          <w:rFonts w:ascii="Times New Roman" w:hAnsi="Times New Roman" w:cs="Times New Roman"/>
          <w:lang w:val="de-DE"/>
        </w:rPr>
        <w:tab/>
      </w:r>
    </w:p>
    <w:p w:rsidR="00D65D53" w:rsidRPr="00CA4F8C" w:rsidRDefault="00D65D53" w:rsidP="00D65D53">
      <w:pPr>
        <w:pStyle w:val="Bezodstpw"/>
        <w:rPr>
          <w:rFonts w:ascii="Times New Roman" w:hAnsi="Times New Roman" w:cs="Times New Roman"/>
          <w:lang w:val="de-DE"/>
        </w:rPr>
      </w:pPr>
      <w:proofErr w:type="spellStart"/>
      <w:r w:rsidRPr="00CA4F8C">
        <w:rPr>
          <w:rFonts w:ascii="Times New Roman" w:hAnsi="Times New Roman" w:cs="Times New Roman"/>
          <w:lang w:val="de-DE"/>
        </w:rPr>
        <w:t>Regon</w:t>
      </w:r>
      <w:proofErr w:type="spellEnd"/>
      <w:r w:rsidRPr="00CA4F8C">
        <w:rPr>
          <w:rFonts w:ascii="Times New Roman" w:hAnsi="Times New Roman" w:cs="Times New Roman"/>
          <w:lang w:val="de-DE"/>
        </w:rPr>
        <w:t>: …………………………………………..</w:t>
      </w:r>
    </w:p>
    <w:p w:rsidR="00D65D53" w:rsidRPr="00CA4F8C" w:rsidRDefault="00D65D53" w:rsidP="00D65D53">
      <w:pPr>
        <w:pStyle w:val="Bezodstpw"/>
        <w:rPr>
          <w:rFonts w:ascii="Times New Roman" w:hAnsi="Times New Roman" w:cs="Times New Roman"/>
          <w:lang w:val="de-DE"/>
        </w:rPr>
      </w:pPr>
      <w:r w:rsidRPr="00CA4F8C">
        <w:rPr>
          <w:rFonts w:ascii="Times New Roman" w:hAnsi="Times New Roman" w:cs="Times New Roman"/>
          <w:lang w:val="de-DE"/>
        </w:rPr>
        <w:t>NIP: ……………………………………………</w:t>
      </w:r>
      <w:r>
        <w:rPr>
          <w:rFonts w:ascii="Times New Roman" w:hAnsi="Times New Roman" w:cs="Times New Roman"/>
          <w:lang w:val="de-DE"/>
        </w:rPr>
        <w:t>..</w:t>
      </w:r>
    </w:p>
    <w:p w:rsidR="00D65D53" w:rsidRPr="00A521EB" w:rsidRDefault="00D65D53" w:rsidP="00D65D53">
      <w:pPr>
        <w:pStyle w:val="Bezodstpw"/>
        <w:rPr>
          <w:rFonts w:ascii="Times New Roman" w:hAnsi="Times New Roman" w:cs="Times New Roman"/>
          <w:sz w:val="20"/>
          <w:szCs w:val="20"/>
        </w:rPr>
      </w:pPr>
    </w:p>
    <w:p w:rsidR="004C1DCE" w:rsidRDefault="00D65D53" w:rsidP="004C1DCE">
      <w:pPr>
        <w:autoSpaceDE w:val="0"/>
        <w:autoSpaceDN w:val="0"/>
        <w:adjustRightInd w:val="0"/>
        <w:spacing w:after="0" w:line="240" w:lineRule="auto"/>
        <w:rPr>
          <w:rFonts w:ascii="Times New Roman" w:hAnsi="Times New Roman" w:cs="Times New Roman"/>
          <w:sz w:val="20"/>
          <w:szCs w:val="20"/>
        </w:rPr>
      </w:pPr>
      <w:r w:rsidRPr="003F0966">
        <w:rPr>
          <w:rFonts w:ascii="Times New Roman" w:hAnsi="Times New Roman" w:cs="Times New Roman"/>
          <w:sz w:val="20"/>
          <w:szCs w:val="20"/>
        </w:rPr>
        <w:t xml:space="preserve">Odpowiadając na ogłoszenie o postępowaniu o udzielenie zamówienia publicznego realizowanego w trybie </w:t>
      </w:r>
      <w:r w:rsidR="001771A0">
        <w:rPr>
          <w:rFonts w:ascii="Times New Roman" w:hAnsi="Times New Roman" w:cs="Times New Roman"/>
          <w:sz w:val="20"/>
          <w:szCs w:val="20"/>
        </w:rPr>
        <w:t>przetargu nieograniczonego</w:t>
      </w:r>
      <w:r>
        <w:rPr>
          <w:rFonts w:ascii="Times New Roman" w:hAnsi="Times New Roman" w:cs="Times New Roman"/>
          <w:sz w:val="20"/>
          <w:szCs w:val="20"/>
        </w:rPr>
        <w:t xml:space="preserve"> </w:t>
      </w:r>
      <w:proofErr w:type="spellStart"/>
      <w:r>
        <w:rPr>
          <w:rFonts w:ascii="Times New Roman" w:hAnsi="Times New Roman" w:cs="Times New Roman"/>
          <w:sz w:val="20"/>
          <w:szCs w:val="20"/>
        </w:rPr>
        <w:t>ozn</w:t>
      </w:r>
      <w:proofErr w:type="spellEnd"/>
      <w:r>
        <w:rPr>
          <w:rFonts w:ascii="Times New Roman" w:hAnsi="Times New Roman" w:cs="Times New Roman"/>
          <w:sz w:val="20"/>
          <w:szCs w:val="20"/>
        </w:rPr>
        <w:t xml:space="preserve">. </w:t>
      </w:r>
      <w:r w:rsidRPr="003F0966">
        <w:rPr>
          <w:rFonts w:ascii="Times New Roman" w:hAnsi="Times New Roman" w:cs="Times New Roman"/>
          <w:sz w:val="20"/>
          <w:szCs w:val="20"/>
        </w:rPr>
        <w:t>P/</w:t>
      </w:r>
      <w:r w:rsidR="004C1DCE">
        <w:rPr>
          <w:rFonts w:ascii="Times New Roman" w:hAnsi="Times New Roman" w:cs="Times New Roman"/>
          <w:sz w:val="20"/>
          <w:szCs w:val="20"/>
        </w:rPr>
        <w:t>15</w:t>
      </w:r>
      <w:r>
        <w:rPr>
          <w:rFonts w:ascii="Times New Roman" w:hAnsi="Times New Roman" w:cs="Times New Roman"/>
          <w:sz w:val="20"/>
          <w:szCs w:val="20"/>
        </w:rPr>
        <w:t>/</w:t>
      </w:r>
      <w:r w:rsidR="004C1DCE">
        <w:rPr>
          <w:rFonts w:ascii="Times New Roman" w:hAnsi="Times New Roman" w:cs="Times New Roman"/>
          <w:sz w:val="20"/>
          <w:szCs w:val="20"/>
        </w:rPr>
        <w:t>04</w:t>
      </w:r>
      <w:r>
        <w:rPr>
          <w:rFonts w:ascii="Times New Roman" w:hAnsi="Times New Roman" w:cs="Times New Roman"/>
          <w:sz w:val="20"/>
          <w:szCs w:val="20"/>
        </w:rPr>
        <w:t>/202</w:t>
      </w:r>
      <w:r w:rsidR="004C1DCE">
        <w:rPr>
          <w:rFonts w:ascii="Times New Roman" w:hAnsi="Times New Roman" w:cs="Times New Roman"/>
          <w:sz w:val="20"/>
          <w:szCs w:val="20"/>
        </w:rPr>
        <w:t>6</w:t>
      </w:r>
      <w:r>
        <w:rPr>
          <w:rFonts w:ascii="Times New Roman" w:hAnsi="Times New Roman" w:cs="Times New Roman"/>
          <w:sz w:val="20"/>
          <w:szCs w:val="20"/>
        </w:rPr>
        <w:t>/</w:t>
      </w:r>
      <w:r w:rsidR="004C1DCE">
        <w:rPr>
          <w:rFonts w:ascii="Times New Roman" w:hAnsi="Times New Roman" w:cs="Times New Roman"/>
          <w:sz w:val="20"/>
          <w:szCs w:val="20"/>
        </w:rPr>
        <w:t>SMP</w:t>
      </w:r>
      <w:r>
        <w:rPr>
          <w:rFonts w:ascii="Times New Roman" w:hAnsi="Times New Roman" w:cs="Times New Roman"/>
          <w:sz w:val="20"/>
          <w:szCs w:val="20"/>
        </w:rPr>
        <w:t>,</w:t>
      </w:r>
      <w:r w:rsidRPr="003F0966">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F0966">
        <w:rPr>
          <w:rFonts w:ascii="Times New Roman" w:hAnsi="Times New Roman" w:cs="Times New Roman"/>
          <w:sz w:val="20"/>
          <w:szCs w:val="20"/>
        </w:rPr>
        <w:t xml:space="preserve">którego przedmiotem zamówienia </w:t>
      </w:r>
      <w:r w:rsidRPr="004C1DCE">
        <w:rPr>
          <w:rFonts w:ascii="Times New Roman" w:hAnsi="Times New Roman" w:cs="Times New Roman"/>
          <w:sz w:val="20"/>
          <w:szCs w:val="20"/>
        </w:rPr>
        <w:t xml:space="preserve">jest </w:t>
      </w:r>
      <w:r w:rsidR="004C1DCE" w:rsidRPr="004C1DCE">
        <w:rPr>
          <w:rFonts w:ascii="Times New Roman" w:hAnsi="Times New Roman" w:cs="Times New Roman"/>
          <w:sz w:val="20"/>
          <w:szCs w:val="20"/>
        </w:rPr>
        <w:t xml:space="preserve">zakup systemu do monitorowania chorych </w:t>
      </w:r>
    </w:p>
    <w:p w:rsidR="00D65D53" w:rsidRPr="004C1DCE" w:rsidRDefault="004C1DCE" w:rsidP="004C1DCE">
      <w:pPr>
        <w:autoSpaceDE w:val="0"/>
        <w:autoSpaceDN w:val="0"/>
        <w:adjustRightInd w:val="0"/>
        <w:spacing w:after="0" w:line="240" w:lineRule="auto"/>
        <w:rPr>
          <w:rFonts w:ascii="Times New Roman" w:hAnsi="Times New Roman" w:cs="Times New Roman"/>
          <w:iCs/>
          <w:sz w:val="20"/>
          <w:szCs w:val="20"/>
        </w:rPr>
      </w:pPr>
      <w:r w:rsidRPr="004C1DCE">
        <w:rPr>
          <w:rFonts w:ascii="Times New Roman" w:hAnsi="Times New Roman" w:cs="Times New Roman"/>
          <w:sz w:val="20"/>
          <w:szCs w:val="20"/>
        </w:rPr>
        <w:t>w OINK z centralą i monitorami</w:t>
      </w:r>
      <w:r w:rsidRPr="004C1DCE">
        <w:rPr>
          <w:rFonts w:ascii="Times New Roman" w:hAnsi="Times New Roman" w:cs="Times New Roman"/>
          <w:snapToGrid w:val="0"/>
          <w:sz w:val="20"/>
          <w:szCs w:val="20"/>
          <w:lang w:eastAsia="x-none"/>
        </w:rPr>
        <w:t xml:space="preserve">  dla </w:t>
      </w:r>
      <w:r w:rsidRPr="004C1DCE">
        <w:rPr>
          <w:rFonts w:ascii="Times New Roman" w:hAnsi="Times New Roman" w:cs="Times New Roman"/>
          <w:snapToGrid w:val="0"/>
          <w:sz w:val="20"/>
          <w:szCs w:val="20"/>
          <w:lang w:val="x-none" w:eastAsia="x-none"/>
        </w:rPr>
        <w:t>Powiatowego Zakładu Opieki Zdrowotnej z siedzibą</w:t>
      </w:r>
      <w:r w:rsidRPr="004C1DCE">
        <w:rPr>
          <w:rFonts w:ascii="Times New Roman" w:hAnsi="Times New Roman" w:cs="Times New Roman"/>
          <w:snapToGrid w:val="0"/>
          <w:sz w:val="20"/>
          <w:szCs w:val="20"/>
          <w:lang w:eastAsia="x-none"/>
        </w:rPr>
        <w:t xml:space="preserve"> w</w:t>
      </w:r>
      <w:r w:rsidRPr="004C1DCE">
        <w:rPr>
          <w:rFonts w:ascii="Times New Roman" w:hAnsi="Times New Roman" w:cs="Times New Roman"/>
          <w:snapToGrid w:val="0"/>
          <w:sz w:val="20"/>
          <w:szCs w:val="20"/>
          <w:lang w:val="x-none" w:eastAsia="x-none"/>
        </w:rPr>
        <w:t xml:space="preserve"> Starachowicach</w:t>
      </w:r>
      <w:r w:rsidR="00D65D53" w:rsidRPr="004C1DCE">
        <w:rPr>
          <w:rFonts w:ascii="Times New Roman" w:hAnsi="Times New Roman" w:cs="Times New Roman"/>
          <w:iCs/>
          <w:sz w:val="20"/>
          <w:szCs w:val="20"/>
        </w:rPr>
        <w:t>.</w:t>
      </w:r>
    </w:p>
    <w:p w:rsidR="00D65D53" w:rsidRDefault="00D65D53" w:rsidP="00D65D53">
      <w:pPr>
        <w:rPr>
          <w:rFonts w:ascii="Times New Roman" w:eastAsia="Calibri" w:hAnsi="Times New Roman" w:cs="Times New Roman"/>
          <w:sz w:val="20"/>
          <w:szCs w:val="20"/>
        </w:rPr>
      </w:pPr>
      <w:r w:rsidRPr="002752DC">
        <w:rPr>
          <w:rFonts w:ascii="Times New Roman" w:eastAsia="Calibri" w:hAnsi="Times New Roman" w:cs="Times New Roman"/>
          <w:sz w:val="20"/>
          <w:szCs w:val="20"/>
        </w:rPr>
        <w:t xml:space="preserve">Oferujemy realizację </w:t>
      </w:r>
      <w:r w:rsidRPr="00E5484C">
        <w:rPr>
          <w:rFonts w:ascii="Times New Roman" w:eastAsia="Calibri" w:hAnsi="Times New Roman" w:cs="Times New Roman"/>
          <w:sz w:val="20"/>
          <w:szCs w:val="20"/>
        </w:rPr>
        <w:t>przedmiotu zamówienia, zgodnie z wymogami zawartymi w Specyfikacji Warunków Zamówienia za:</w:t>
      </w:r>
    </w:p>
    <w:p w:rsidR="00D65D53" w:rsidRPr="00E5484C" w:rsidRDefault="00D65D53" w:rsidP="00D65D53">
      <w:pPr>
        <w:pStyle w:val="Bezodstpw"/>
        <w:rPr>
          <w:rFonts w:ascii="Times New Roman" w:hAnsi="Times New Roman" w:cs="Times New Roman"/>
          <w:sz w:val="20"/>
          <w:szCs w:val="20"/>
        </w:rPr>
      </w:pPr>
      <w:r>
        <w:rPr>
          <w:rFonts w:ascii="Times New Roman" w:hAnsi="Times New Roman" w:cs="Times New Roman"/>
          <w:sz w:val="20"/>
          <w:szCs w:val="20"/>
        </w:rPr>
        <w:t>cena netto</w:t>
      </w:r>
      <w:r w:rsidRPr="00E5484C">
        <w:rPr>
          <w:rFonts w:ascii="Times New Roman" w:hAnsi="Times New Roman" w:cs="Times New Roman"/>
          <w:sz w:val="20"/>
          <w:szCs w:val="20"/>
        </w:rPr>
        <w:t xml:space="preserve">: </w:t>
      </w:r>
      <w:r>
        <w:rPr>
          <w:rFonts w:ascii="Times New Roman" w:hAnsi="Times New Roman" w:cs="Times New Roman"/>
          <w:sz w:val="20"/>
          <w:szCs w:val="20"/>
        </w:rPr>
        <w:t>…………….</w:t>
      </w:r>
      <w:r w:rsidRPr="00E5484C">
        <w:rPr>
          <w:rFonts w:ascii="Times New Roman" w:hAnsi="Times New Roman" w:cs="Times New Roman"/>
          <w:sz w:val="20"/>
          <w:szCs w:val="20"/>
        </w:rPr>
        <w:t>.........................</w:t>
      </w:r>
      <w:r>
        <w:rPr>
          <w:rFonts w:ascii="Times New Roman" w:hAnsi="Times New Roman" w:cs="Times New Roman"/>
          <w:sz w:val="20"/>
          <w:szCs w:val="20"/>
        </w:rPr>
        <w:t xml:space="preserve"> </w:t>
      </w:r>
      <w:r w:rsidRPr="00E5484C">
        <w:rPr>
          <w:rFonts w:ascii="Times New Roman" w:hAnsi="Times New Roman" w:cs="Times New Roman"/>
          <w:sz w:val="20"/>
          <w:szCs w:val="20"/>
        </w:rPr>
        <w:t>zł</w:t>
      </w:r>
      <w:r>
        <w:rPr>
          <w:rFonts w:ascii="Times New Roman" w:hAnsi="Times New Roman" w:cs="Times New Roman"/>
          <w:sz w:val="20"/>
          <w:szCs w:val="20"/>
        </w:rPr>
        <w:t>.</w:t>
      </w:r>
      <w:r w:rsidRPr="00E5484C">
        <w:rPr>
          <w:rFonts w:ascii="Times New Roman" w:hAnsi="Times New Roman" w:cs="Times New Roman"/>
          <w:sz w:val="20"/>
          <w:szCs w:val="20"/>
        </w:rPr>
        <w:t xml:space="preserve"> </w:t>
      </w:r>
    </w:p>
    <w:p w:rsidR="00D65D53" w:rsidRPr="00E5484C" w:rsidRDefault="00D65D53" w:rsidP="00D65D53">
      <w:pPr>
        <w:pStyle w:val="Bezodstpw"/>
        <w:rPr>
          <w:rFonts w:ascii="Times New Roman" w:hAnsi="Times New Roman" w:cs="Times New Roman"/>
          <w:sz w:val="20"/>
          <w:szCs w:val="20"/>
        </w:rPr>
      </w:pPr>
      <w:r w:rsidRPr="00E5484C">
        <w:rPr>
          <w:rFonts w:ascii="Times New Roman" w:hAnsi="Times New Roman" w:cs="Times New Roman"/>
          <w:sz w:val="20"/>
          <w:szCs w:val="20"/>
        </w:rPr>
        <w:t xml:space="preserve">(słownie: </w:t>
      </w:r>
      <w:r>
        <w:rPr>
          <w:rFonts w:ascii="Times New Roman" w:hAnsi="Times New Roman" w:cs="Times New Roman"/>
          <w:sz w:val="20"/>
          <w:szCs w:val="20"/>
        </w:rPr>
        <w:t xml:space="preserve">  </w:t>
      </w:r>
      <w:r w:rsidRPr="00E5484C">
        <w:rPr>
          <w:rFonts w:ascii="Times New Roman" w:hAnsi="Times New Roman" w:cs="Times New Roman"/>
          <w:sz w:val="20"/>
          <w:szCs w:val="20"/>
        </w:rPr>
        <w:t>.........................................................................................................</w:t>
      </w:r>
      <w:r>
        <w:rPr>
          <w:rFonts w:ascii="Times New Roman" w:hAnsi="Times New Roman" w:cs="Times New Roman"/>
          <w:sz w:val="20"/>
          <w:szCs w:val="20"/>
        </w:rPr>
        <w:t>....................................................</w:t>
      </w:r>
      <w:r w:rsidRPr="00E5484C">
        <w:rPr>
          <w:rFonts w:ascii="Times New Roman" w:hAnsi="Times New Roman" w:cs="Times New Roman"/>
          <w:sz w:val="20"/>
          <w:szCs w:val="20"/>
        </w:rPr>
        <w:t>.....)</w:t>
      </w:r>
    </w:p>
    <w:p w:rsidR="00D65D53" w:rsidRPr="00E5484C" w:rsidRDefault="00D65D53" w:rsidP="00D65D53">
      <w:pPr>
        <w:pStyle w:val="Bezodstpw"/>
        <w:rPr>
          <w:rFonts w:ascii="Times New Roman" w:hAnsi="Times New Roman" w:cs="Times New Roman"/>
          <w:sz w:val="20"/>
          <w:szCs w:val="20"/>
        </w:rPr>
      </w:pPr>
      <w:r w:rsidRPr="00E5484C">
        <w:rPr>
          <w:rFonts w:ascii="Times New Roman" w:hAnsi="Times New Roman" w:cs="Times New Roman"/>
          <w:sz w:val="20"/>
          <w:szCs w:val="20"/>
        </w:rPr>
        <w:t>podatek VAT.................................</w:t>
      </w:r>
      <w:r>
        <w:rPr>
          <w:rFonts w:ascii="Times New Roman" w:hAnsi="Times New Roman" w:cs="Times New Roman"/>
          <w:sz w:val="20"/>
          <w:szCs w:val="20"/>
        </w:rPr>
        <w:t xml:space="preserve"> </w:t>
      </w:r>
      <w:r w:rsidRPr="00E5484C">
        <w:rPr>
          <w:rFonts w:ascii="Times New Roman" w:hAnsi="Times New Roman" w:cs="Times New Roman"/>
          <w:sz w:val="20"/>
          <w:szCs w:val="20"/>
        </w:rPr>
        <w:t>zł</w:t>
      </w:r>
      <w:r>
        <w:rPr>
          <w:rFonts w:ascii="Times New Roman" w:hAnsi="Times New Roman" w:cs="Times New Roman"/>
          <w:sz w:val="20"/>
          <w:szCs w:val="20"/>
        </w:rPr>
        <w:t>.</w:t>
      </w:r>
    </w:p>
    <w:p w:rsidR="00D65D53" w:rsidRPr="00E5484C" w:rsidRDefault="00D65D53" w:rsidP="00D65D53">
      <w:pPr>
        <w:pStyle w:val="Bezodstpw"/>
        <w:rPr>
          <w:rFonts w:ascii="Times New Roman" w:hAnsi="Times New Roman" w:cs="Times New Roman"/>
          <w:sz w:val="20"/>
          <w:szCs w:val="20"/>
        </w:rPr>
      </w:pPr>
      <w:r>
        <w:rPr>
          <w:rFonts w:ascii="Times New Roman" w:hAnsi="Times New Roman" w:cs="Times New Roman"/>
          <w:sz w:val="20"/>
          <w:szCs w:val="20"/>
        </w:rPr>
        <w:t>cena brutto</w:t>
      </w:r>
      <w:r w:rsidRPr="00E5484C">
        <w:rPr>
          <w:rFonts w:ascii="Times New Roman" w:hAnsi="Times New Roman" w:cs="Times New Roman"/>
          <w:sz w:val="20"/>
          <w:szCs w:val="20"/>
        </w:rPr>
        <w:t>: .................</w:t>
      </w:r>
      <w:r>
        <w:rPr>
          <w:rFonts w:ascii="Times New Roman" w:hAnsi="Times New Roman" w:cs="Times New Roman"/>
          <w:sz w:val="20"/>
          <w:szCs w:val="20"/>
        </w:rPr>
        <w:t>..........................</w:t>
      </w:r>
      <w:r w:rsidRPr="00E5484C">
        <w:rPr>
          <w:rFonts w:ascii="Times New Roman" w:hAnsi="Times New Roman" w:cs="Times New Roman"/>
          <w:sz w:val="20"/>
          <w:szCs w:val="20"/>
        </w:rPr>
        <w:t>.</w:t>
      </w:r>
      <w:r>
        <w:rPr>
          <w:rFonts w:ascii="Times New Roman" w:hAnsi="Times New Roman" w:cs="Times New Roman"/>
          <w:sz w:val="20"/>
          <w:szCs w:val="20"/>
        </w:rPr>
        <w:t xml:space="preserve"> </w:t>
      </w:r>
      <w:r w:rsidRPr="00E5484C">
        <w:rPr>
          <w:rFonts w:ascii="Times New Roman" w:hAnsi="Times New Roman" w:cs="Times New Roman"/>
          <w:sz w:val="20"/>
          <w:szCs w:val="20"/>
        </w:rPr>
        <w:t>zł</w:t>
      </w:r>
      <w:r>
        <w:rPr>
          <w:rFonts w:ascii="Times New Roman" w:hAnsi="Times New Roman" w:cs="Times New Roman"/>
          <w:sz w:val="20"/>
          <w:szCs w:val="20"/>
        </w:rPr>
        <w:t>.</w:t>
      </w:r>
    </w:p>
    <w:p w:rsidR="00D65D53" w:rsidRPr="00E5484C" w:rsidRDefault="00D65D53" w:rsidP="00D65D53">
      <w:pPr>
        <w:pStyle w:val="Bezodstpw"/>
        <w:spacing w:line="360" w:lineRule="auto"/>
        <w:rPr>
          <w:rFonts w:ascii="Times New Roman" w:hAnsi="Times New Roman" w:cs="Times New Roman"/>
          <w:sz w:val="20"/>
          <w:szCs w:val="20"/>
        </w:rPr>
      </w:pPr>
      <w:r w:rsidRPr="00E5484C">
        <w:rPr>
          <w:rFonts w:ascii="Times New Roman" w:hAnsi="Times New Roman" w:cs="Times New Roman"/>
          <w:sz w:val="20"/>
          <w:szCs w:val="20"/>
        </w:rPr>
        <w:t>(słownie: .........................................................................................................</w:t>
      </w:r>
      <w:r>
        <w:rPr>
          <w:rFonts w:ascii="Times New Roman" w:hAnsi="Times New Roman" w:cs="Times New Roman"/>
          <w:sz w:val="20"/>
          <w:szCs w:val="20"/>
        </w:rPr>
        <w:t>.....................................................</w:t>
      </w:r>
      <w:r w:rsidRPr="00E5484C">
        <w:rPr>
          <w:rFonts w:ascii="Times New Roman" w:hAnsi="Times New Roman" w:cs="Times New Roman"/>
          <w:sz w:val="20"/>
          <w:szCs w:val="20"/>
        </w:rPr>
        <w:t>......)</w:t>
      </w:r>
    </w:p>
    <w:p w:rsidR="00E47C73" w:rsidRDefault="00E47C73" w:rsidP="00D65D53">
      <w:pPr>
        <w:widowControl w:val="0"/>
        <w:tabs>
          <w:tab w:val="left" w:pos="9000"/>
        </w:tabs>
        <w:suppressAutoHyphens/>
        <w:spacing w:after="0" w:line="240" w:lineRule="auto"/>
        <w:rPr>
          <w:rFonts w:ascii="Times New Roman" w:hAnsi="Times New Roman" w:cs="Times New Roman"/>
          <w:b/>
          <w:sz w:val="20"/>
          <w:szCs w:val="20"/>
          <w:u w:val="single"/>
        </w:rPr>
      </w:pP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u w:val="single"/>
          <w:lang w:eastAsia="ar-SA"/>
        </w:rPr>
      </w:pPr>
      <w:bookmarkStart w:id="0" w:name="_GoBack"/>
      <w:bookmarkEnd w:id="0"/>
      <w:r w:rsidRPr="00013B80">
        <w:rPr>
          <w:rFonts w:ascii="Times New Roman" w:eastAsia="Times New Roman" w:hAnsi="Times New Roman" w:cs="Times New Roman"/>
          <w:sz w:val="20"/>
          <w:szCs w:val="20"/>
          <w:u w:val="single"/>
          <w:lang w:eastAsia="ar-SA"/>
        </w:rPr>
        <w:t xml:space="preserve">Termin płatności: </w:t>
      </w:r>
      <w:r>
        <w:rPr>
          <w:rFonts w:ascii="Times New Roman" w:eastAsia="Times New Roman" w:hAnsi="Times New Roman" w:cs="Times New Roman"/>
          <w:sz w:val="20"/>
          <w:szCs w:val="20"/>
          <w:u w:val="single"/>
          <w:lang w:eastAsia="ar-SA"/>
        </w:rPr>
        <w:t xml:space="preserve">zgodny z </w:t>
      </w:r>
      <w:r w:rsidRPr="007F0BFD">
        <w:rPr>
          <w:rFonts w:ascii="Times New Roman" w:eastAsia="Times New Roman" w:hAnsi="Times New Roman" w:cs="Times New Roman"/>
          <w:sz w:val="20"/>
          <w:szCs w:val="20"/>
          <w:u w:val="single"/>
          <w:lang w:eastAsia="ar-SA"/>
        </w:rPr>
        <w:t xml:space="preserve">zapisami </w:t>
      </w:r>
      <w:r w:rsidRPr="007F0BFD">
        <w:rPr>
          <w:rFonts w:ascii="Times New Roman" w:hAnsi="Times New Roman" w:cs="Times New Roman"/>
          <w:sz w:val="20"/>
          <w:szCs w:val="20"/>
          <w:u w:val="single"/>
          <w:lang w:eastAsia="pl-PL"/>
        </w:rPr>
        <w:t>§</w:t>
      </w:r>
      <w:r>
        <w:rPr>
          <w:rFonts w:ascii="Times New Roman" w:hAnsi="Times New Roman" w:cs="Times New Roman"/>
          <w:sz w:val="20"/>
          <w:szCs w:val="20"/>
          <w:u w:val="single"/>
          <w:lang w:eastAsia="pl-PL"/>
        </w:rPr>
        <w:t xml:space="preserve"> </w:t>
      </w:r>
      <w:r w:rsidRPr="007F0BFD">
        <w:rPr>
          <w:rFonts w:ascii="Times New Roman" w:hAnsi="Times New Roman" w:cs="Times New Roman"/>
          <w:sz w:val="20"/>
          <w:szCs w:val="20"/>
          <w:u w:val="single"/>
          <w:lang w:eastAsia="pl-PL"/>
        </w:rPr>
        <w:t>4 ust.</w:t>
      </w:r>
      <w:r>
        <w:rPr>
          <w:rFonts w:ascii="Times New Roman" w:hAnsi="Times New Roman" w:cs="Times New Roman"/>
          <w:sz w:val="20"/>
          <w:szCs w:val="20"/>
          <w:u w:val="single"/>
          <w:lang w:eastAsia="pl-PL"/>
        </w:rPr>
        <w:t xml:space="preserve"> 1</w:t>
      </w:r>
      <w:r w:rsidR="001771A0">
        <w:rPr>
          <w:rFonts w:ascii="Times New Roman" w:hAnsi="Times New Roman" w:cs="Times New Roman"/>
          <w:sz w:val="20"/>
          <w:szCs w:val="20"/>
          <w:u w:val="single"/>
          <w:lang w:eastAsia="pl-PL"/>
        </w:rPr>
        <w:t xml:space="preserve"> </w:t>
      </w:r>
      <w:r w:rsidRPr="007F0BFD">
        <w:rPr>
          <w:rFonts w:ascii="Times New Roman" w:hAnsi="Times New Roman" w:cs="Times New Roman"/>
          <w:sz w:val="20"/>
          <w:szCs w:val="20"/>
          <w:u w:val="single"/>
          <w:lang w:eastAsia="pl-PL"/>
        </w:rPr>
        <w:t>projektu umowy</w:t>
      </w:r>
      <w:r>
        <w:rPr>
          <w:rFonts w:ascii="Times New Roman" w:hAnsi="Times New Roman" w:cs="Times New Roman"/>
          <w:sz w:val="20"/>
          <w:szCs w:val="20"/>
          <w:u w:val="single"/>
          <w:lang w:eastAsia="pl-PL"/>
        </w:rPr>
        <w:t xml:space="preserve"> (załącznik nr 4 do SWZ)</w:t>
      </w:r>
      <w:r w:rsidRPr="007F0BFD">
        <w:rPr>
          <w:rFonts w:ascii="Times New Roman" w:hAnsi="Times New Roman" w:cs="Times New Roman"/>
          <w:sz w:val="20"/>
          <w:szCs w:val="20"/>
          <w:u w:val="single"/>
          <w:lang w:eastAsia="pl-PL"/>
        </w:rPr>
        <w:t>.</w:t>
      </w:r>
      <w:r w:rsidRPr="00013B80">
        <w:rPr>
          <w:rFonts w:ascii="Times New Roman" w:eastAsia="Times New Roman" w:hAnsi="Times New Roman" w:cs="Times New Roman"/>
          <w:sz w:val="20"/>
          <w:szCs w:val="20"/>
          <w:u w:val="single"/>
          <w:lang w:eastAsia="ar-SA"/>
        </w:rPr>
        <w:t xml:space="preserve">  </w:t>
      </w:r>
    </w:p>
    <w:p w:rsidR="00D65D53" w:rsidRPr="00013B80" w:rsidRDefault="00D65D53" w:rsidP="00D65D53">
      <w:pPr>
        <w:spacing w:after="0" w:line="240" w:lineRule="auto"/>
        <w:rPr>
          <w:rFonts w:ascii="Times New Roman" w:eastAsia="Times New Roman" w:hAnsi="Times New Roman" w:cs="Times New Roman"/>
          <w:sz w:val="20"/>
          <w:szCs w:val="20"/>
          <w:lang w:eastAsia="pl-PL"/>
        </w:rPr>
      </w:pP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 xml:space="preserve">Reklamacje będą załatwiane w terminie </w:t>
      </w:r>
      <w:r w:rsidRPr="003E385C">
        <w:rPr>
          <w:rFonts w:ascii="Times New Roman" w:eastAsia="Times New Roman" w:hAnsi="Times New Roman" w:cs="Times New Roman"/>
          <w:sz w:val="20"/>
          <w:szCs w:val="20"/>
          <w:lang w:eastAsia="ar-SA"/>
        </w:rPr>
        <w:t xml:space="preserve">max 7 </w:t>
      </w:r>
      <w:r w:rsidRPr="00013B80">
        <w:rPr>
          <w:rFonts w:ascii="Times New Roman" w:eastAsia="Times New Roman" w:hAnsi="Times New Roman" w:cs="Times New Roman"/>
          <w:sz w:val="20"/>
          <w:szCs w:val="20"/>
          <w:lang w:eastAsia="ar-SA"/>
        </w:rPr>
        <w:t xml:space="preserve">dni roboczych </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 xml:space="preserve">- sposób zgłaszania problemów w przypadku reklamacji: ............................................................................................. .............................................................................................. </w:t>
      </w:r>
    </w:p>
    <w:p w:rsidR="00D65D53" w:rsidRPr="00013B80" w:rsidRDefault="00D65D53" w:rsidP="00D65D53">
      <w:pPr>
        <w:autoSpaceDE w:val="0"/>
        <w:autoSpaceDN w:val="0"/>
        <w:adjustRightInd w:val="0"/>
        <w:spacing w:after="0" w:line="240" w:lineRule="auto"/>
        <w:rPr>
          <w:rFonts w:ascii="Times New Roman" w:eastAsia="Times New Roman" w:hAnsi="Times New Roman" w:cs="Times New Roman"/>
          <w:sz w:val="20"/>
          <w:szCs w:val="20"/>
          <w:lang w:eastAsia="pl-PL"/>
        </w:rPr>
      </w:pPr>
      <w:r w:rsidRPr="00013B80">
        <w:rPr>
          <w:rFonts w:ascii="Times New Roman" w:eastAsia="Times New Roman" w:hAnsi="Times New Roman" w:cs="Times New Roman"/>
          <w:sz w:val="20"/>
          <w:szCs w:val="20"/>
          <w:lang w:eastAsia="pl-PL"/>
        </w:rPr>
        <w:t xml:space="preserve">Numer konta bankowego Wykonawcy, na które będzie dokonywana wpłata przez Zamawiającego </w:t>
      </w:r>
    </w:p>
    <w:p w:rsidR="00D65D53" w:rsidRPr="00013B80" w:rsidRDefault="00D65D53" w:rsidP="00D65D53">
      <w:pPr>
        <w:autoSpaceDE w:val="0"/>
        <w:autoSpaceDN w:val="0"/>
        <w:adjustRightInd w:val="0"/>
        <w:spacing w:after="0" w:line="240" w:lineRule="auto"/>
        <w:rPr>
          <w:rFonts w:ascii="Times New Roman" w:eastAsia="Times New Roman" w:hAnsi="Times New Roman" w:cs="Times New Roman"/>
          <w:sz w:val="20"/>
          <w:szCs w:val="20"/>
          <w:lang w:eastAsia="pl-PL"/>
        </w:rPr>
      </w:pPr>
      <w:r w:rsidRPr="00013B80">
        <w:rPr>
          <w:rFonts w:ascii="Times New Roman" w:eastAsia="Times New Roman" w:hAnsi="Times New Roman" w:cs="Times New Roman"/>
          <w:sz w:val="20"/>
          <w:szCs w:val="20"/>
          <w:lang w:eastAsia="pl-PL"/>
        </w:rPr>
        <w:t>po otrzymaniu faktury:</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w:t>
      </w:r>
    </w:p>
    <w:p w:rsidR="00D65D53" w:rsidRPr="00013B80" w:rsidRDefault="00D65D53" w:rsidP="00D65D53">
      <w:pPr>
        <w:autoSpaceDE w:val="0"/>
        <w:autoSpaceDN w:val="0"/>
        <w:adjustRightInd w:val="0"/>
        <w:spacing w:after="0" w:line="240" w:lineRule="auto"/>
        <w:rPr>
          <w:rFonts w:ascii="Times New Roman" w:eastAsia="Times New Roman" w:hAnsi="Times New Roman" w:cs="Times New Roman"/>
          <w:sz w:val="20"/>
          <w:szCs w:val="20"/>
          <w:lang w:eastAsia="pl-PL"/>
        </w:rPr>
      </w:pP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u w:val="single"/>
          <w:lang w:eastAsia="ar-SA"/>
        </w:rPr>
      </w:pPr>
      <w:r w:rsidRPr="00013B80">
        <w:rPr>
          <w:rFonts w:ascii="Times New Roman" w:eastAsia="Times New Roman" w:hAnsi="Times New Roman" w:cs="Times New Roman"/>
          <w:sz w:val="20"/>
          <w:szCs w:val="20"/>
          <w:u w:val="single"/>
          <w:lang w:eastAsia="ar-SA"/>
        </w:rPr>
        <w:t>Osoby do kontaktów z Zamawiającym</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Osoba / osoby do kontaktów z Zamawiającym odpowiedzialne za wykonanie zobowiązań umowy:</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 .......... .......... .......... .......... .......... .......... ....... tel. kontaktowy, e-mail: .......... .......... ..........  zakres odpowiedzialności</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 .......... .......... .......... .......... .......... ....... .......... tel. kontaktowy, e-mail: .......... .......... ..........  zakres odpowiedzialności</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u w:val="single"/>
          <w:lang w:eastAsia="ar-SA"/>
        </w:rPr>
      </w:pPr>
      <w:r w:rsidRPr="00013B80">
        <w:rPr>
          <w:rFonts w:ascii="Times New Roman" w:eastAsia="Times New Roman" w:hAnsi="Times New Roman" w:cs="Times New Roman"/>
          <w:sz w:val="20"/>
          <w:szCs w:val="20"/>
          <w:u w:val="single"/>
          <w:lang w:eastAsia="ar-SA"/>
        </w:rPr>
        <w:t>Pełnomocnik w przypadku składania oferty wspólnej</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Nazwisko, imię ....................................................................................................</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Stanowisko ...........................................................................................................</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Telefon................................................... e-mail: .........................................................</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Zakres*:</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 do reprezentowania w postępowaniu</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 do reprezentowania w postępowaniu i zawarcia umowy</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lang w:eastAsia="ar-SA"/>
        </w:rPr>
      </w:pPr>
      <w:r w:rsidRPr="00013B80">
        <w:rPr>
          <w:rFonts w:ascii="Times New Roman" w:eastAsia="Times New Roman" w:hAnsi="Times New Roman" w:cs="Times New Roman"/>
          <w:sz w:val="20"/>
          <w:szCs w:val="20"/>
          <w:lang w:eastAsia="ar-SA"/>
        </w:rPr>
        <w:t>- do zawarcia umowy</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i/>
          <w:iCs/>
          <w:sz w:val="20"/>
          <w:szCs w:val="20"/>
          <w:u w:val="single"/>
          <w:lang w:eastAsia="ar-SA"/>
        </w:rPr>
      </w:pPr>
      <w:r w:rsidRPr="00013B80">
        <w:rPr>
          <w:rFonts w:ascii="Times New Roman" w:eastAsia="Times New Roman" w:hAnsi="Times New Roman" w:cs="Times New Roman"/>
          <w:i/>
          <w:iCs/>
          <w:sz w:val="20"/>
          <w:szCs w:val="20"/>
          <w:u w:val="single"/>
          <w:lang w:eastAsia="ar-SA"/>
        </w:rPr>
        <w:t>*niepotrzebne należy wykreślić</w:t>
      </w:r>
    </w:p>
    <w:p w:rsidR="00D65D53" w:rsidRPr="00013B80" w:rsidRDefault="00D65D53" w:rsidP="00D65D53">
      <w:pPr>
        <w:widowControl w:val="0"/>
        <w:tabs>
          <w:tab w:val="left" w:pos="9000"/>
        </w:tabs>
        <w:suppressAutoHyphens/>
        <w:spacing w:after="0" w:line="240" w:lineRule="auto"/>
        <w:rPr>
          <w:rFonts w:ascii="Times New Roman" w:eastAsia="Times New Roman" w:hAnsi="Times New Roman" w:cs="Times New Roman"/>
          <w:sz w:val="20"/>
          <w:szCs w:val="20"/>
          <w:u w:val="single"/>
          <w:lang w:eastAsia="ar-SA"/>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54"/>
        <w:gridCol w:w="4665"/>
      </w:tblGrid>
      <w:tr w:rsidR="00D65D53" w:rsidRPr="00013B80" w:rsidTr="009F71AA">
        <w:tc>
          <w:tcPr>
            <w:tcW w:w="9019" w:type="dxa"/>
            <w:gridSpan w:val="2"/>
            <w:tcBorders>
              <w:top w:val="single" w:sz="4" w:space="0" w:color="auto"/>
              <w:left w:val="single" w:sz="4" w:space="0" w:color="auto"/>
              <w:bottom w:val="single" w:sz="4" w:space="0" w:color="auto"/>
              <w:right w:val="single" w:sz="4" w:space="0" w:color="auto"/>
            </w:tcBorders>
            <w:shd w:val="clear" w:color="auto" w:fill="E6E6E6"/>
          </w:tcPr>
          <w:p w:rsidR="00D65D53" w:rsidRPr="00013B80" w:rsidRDefault="00D65D53" w:rsidP="009F71AA">
            <w:pPr>
              <w:spacing w:after="0" w:line="240" w:lineRule="auto"/>
              <w:rPr>
                <w:rFonts w:ascii="Times New Roman" w:eastAsia="Times New Roman" w:hAnsi="Times New Roman" w:cs="Times New Roman"/>
                <w:sz w:val="20"/>
                <w:szCs w:val="20"/>
                <w:lang w:eastAsia="pl-PL"/>
              </w:rPr>
            </w:pPr>
            <w:r w:rsidRPr="00013B80">
              <w:rPr>
                <w:rFonts w:ascii="Times New Roman" w:eastAsia="Times New Roman" w:hAnsi="Times New Roman" w:cs="Times New Roman"/>
                <w:sz w:val="20"/>
                <w:szCs w:val="20"/>
                <w:lang w:eastAsia="pl-PL"/>
              </w:rPr>
              <w:t>Osoba(y), które będą zawierały umowę ze strony Wykonawcy</w:t>
            </w:r>
          </w:p>
        </w:tc>
      </w:tr>
      <w:tr w:rsidR="00D65D53" w:rsidRPr="00013B80" w:rsidTr="009F71AA">
        <w:tc>
          <w:tcPr>
            <w:tcW w:w="4354" w:type="dxa"/>
            <w:tcBorders>
              <w:top w:val="single" w:sz="4" w:space="0" w:color="auto"/>
              <w:left w:val="single" w:sz="4" w:space="0" w:color="auto"/>
              <w:bottom w:val="single" w:sz="4" w:space="0" w:color="auto"/>
              <w:right w:val="single" w:sz="4" w:space="0" w:color="auto"/>
            </w:tcBorders>
            <w:shd w:val="clear" w:color="auto" w:fill="F3F3F3"/>
          </w:tcPr>
          <w:p w:rsidR="00D65D53" w:rsidRPr="00013B80" w:rsidRDefault="00D65D53" w:rsidP="009F71AA">
            <w:pPr>
              <w:spacing w:after="0" w:line="240" w:lineRule="auto"/>
              <w:rPr>
                <w:rFonts w:ascii="Times New Roman" w:eastAsia="Times New Roman" w:hAnsi="Times New Roman" w:cs="Times New Roman"/>
                <w:sz w:val="20"/>
                <w:szCs w:val="20"/>
                <w:lang w:eastAsia="pl-PL"/>
              </w:rPr>
            </w:pPr>
            <w:r w:rsidRPr="00013B80">
              <w:rPr>
                <w:rFonts w:ascii="Times New Roman" w:eastAsia="Times New Roman" w:hAnsi="Times New Roman" w:cs="Times New Roman"/>
                <w:sz w:val="20"/>
                <w:szCs w:val="20"/>
                <w:lang w:eastAsia="pl-PL"/>
              </w:rPr>
              <w:t>Imię i nazwisko</w:t>
            </w:r>
          </w:p>
        </w:tc>
        <w:tc>
          <w:tcPr>
            <w:tcW w:w="4665" w:type="dxa"/>
            <w:tcBorders>
              <w:top w:val="single" w:sz="4" w:space="0" w:color="auto"/>
              <w:left w:val="single" w:sz="4" w:space="0" w:color="auto"/>
              <w:bottom w:val="single" w:sz="4" w:space="0" w:color="auto"/>
              <w:right w:val="single" w:sz="4" w:space="0" w:color="auto"/>
            </w:tcBorders>
            <w:shd w:val="clear" w:color="auto" w:fill="F3F3F3"/>
          </w:tcPr>
          <w:p w:rsidR="00D65D53" w:rsidRPr="00013B80" w:rsidRDefault="00D65D53" w:rsidP="009F71AA">
            <w:pPr>
              <w:spacing w:after="0" w:line="240" w:lineRule="auto"/>
              <w:rPr>
                <w:rFonts w:ascii="Times New Roman" w:eastAsia="Times New Roman" w:hAnsi="Times New Roman" w:cs="Times New Roman"/>
                <w:sz w:val="20"/>
                <w:szCs w:val="20"/>
                <w:lang w:eastAsia="pl-PL"/>
              </w:rPr>
            </w:pPr>
            <w:r w:rsidRPr="00013B80">
              <w:rPr>
                <w:rFonts w:ascii="Times New Roman" w:eastAsia="Times New Roman" w:hAnsi="Times New Roman" w:cs="Times New Roman"/>
                <w:sz w:val="20"/>
                <w:szCs w:val="20"/>
                <w:lang w:eastAsia="pl-PL"/>
              </w:rPr>
              <w:t>Stanowisko</w:t>
            </w:r>
          </w:p>
        </w:tc>
      </w:tr>
      <w:tr w:rsidR="00D65D53" w:rsidRPr="00013B80" w:rsidTr="009F71AA">
        <w:trPr>
          <w:trHeight w:val="407"/>
        </w:trPr>
        <w:tc>
          <w:tcPr>
            <w:tcW w:w="4354" w:type="dxa"/>
            <w:tcBorders>
              <w:top w:val="single" w:sz="4" w:space="0" w:color="auto"/>
              <w:left w:val="single" w:sz="4" w:space="0" w:color="auto"/>
              <w:bottom w:val="single" w:sz="4" w:space="0" w:color="auto"/>
              <w:right w:val="single" w:sz="4" w:space="0" w:color="auto"/>
            </w:tcBorders>
          </w:tcPr>
          <w:p w:rsidR="00D65D53" w:rsidRPr="00013B80" w:rsidRDefault="00D65D53" w:rsidP="009F71AA">
            <w:pPr>
              <w:spacing w:after="0" w:line="240" w:lineRule="auto"/>
              <w:rPr>
                <w:rFonts w:ascii="Times New Roman" w:eastAsia="Times New Roman" w:hAnsi="Times New Roman" w:cs="Times New Roman"/>
                <w:sz w:val="20"/>
                <w:szCs w:val="20"/>
                <w:lang w:eastAsia="pl-PL"/>
              </w:rPr>
            </w:pPr>
          </w:p>
        </w:tc>
        <w:tc>
          <w:tcPr>
            <w:tcW w:w="4665" w:type="dxa"/>
            <w:tcBorders>
              <w:top w:val="single" w:sz="4" w:space="0" w:color="auto"/>
              <w:left w:val="single" w:sz="4" w:space="0" w:color="auto"/>
              <w:bottom w:val="single" w:sz="4" w:space="0" w:color="auto"/>
              <w:right w:val="single" w:sz="4" w:space="0" w:color="auto"/>
            </w:tcBorders>
          </w:tcPr>
          <w:p w:rsidR="00D65D53" w:rsidRPr="00013B80" w:rsidRDefault="00D65D53" w:rsidP="009F71AA">
            <w:pPr>
              <w:spacing w:after="0" w:line="240" w:lineRule="auto"/>
              <w:rPr>
                <w:rFonts w:ascii="Times New Roman" w:eastAsia="Times New Roman" w:hAnsi="Times New Roman" w:cs="Times New Roman"/>
                <w:sz w:val="20"/>
                <w:szCs w:val="20"/>
                <w:lang w:eastAsia="pl-PL"/>
              </w:rPr>
            </w:pPr>
          </w:p>
        </w:tc>
      </w:tr>
      <w:tr w:rsidR="00D65D53" w:rsidRPr="00013B80" w:rsidTr="009F71AA">
        <w:tc>
          <w:tcPr>
            <w:tcW w:w="4354" w:type="dxa"/>
            <w:tcBorders>
              <w:top w:val="single" w:sz="4" w:space="0" w:color="auto"/>
              <w:left w:val="single" w:sz="4" w:space="0" w:color="auto"/>
              <w:bottom w:val="single" w:sz="4" w:space="0" w:color="auto"/>
              <w:right w:val="single" w:sz="4" w:space="0" w:color="auto"/>
            </w:tcBorders>
          </w:tcPr>
          <w:p w:rsidR="00D65D53" w:rsidRPr="00013B80" w:rsidRDefault="00D65D53" w:rsidP="009F71AA">
            <w:pPr>
              <w:spacing w:after="0" w:line="240" w:lineRule="auto"/>
              <w:rPr>
                <w:rFonts w:ascii="Times New Roman" w:eastAsia="Times New Roman" w:hAnsi="Times New Roman" w:cs="Times New Roman"/>
                <w:sz w:val="20"/>
                <w:szCs w:val="20"/>
                <w:lang w:eastAsia="pl-PL"/>
              </w:rPr>
            </w:pPr>
          </w:p>
          <w:p w:rsidR="00D65D53" w:rsidRPr="00013B80" w:rsidRDefault="00D65D53" w:rsidP="009F71AA">
            <w:pPr>
              <w:spacing w:after="0" w:line="240" w:lineRule="auto"/>
              <w:rPr>
                <w:rFonts w:ascii="Times New Roman" w:eastAsia="Times New Roman" w:hAnsi="Times New Roman" w:cs="Times New Roman"/>
                <w:sz w:val="20"/>
                <w:szCs w:val="20"/>
                <w:lang w:eastAsia="pl-PL"/>
              </w:rPr>
            </w:pPr>
          </w:p>
        </w:tc>
        <w:tc>
          <w:tcPr>
            <w:tcW w:w="4665" w:type="dxa"/>
            <w:tcBorders>
              <w:top w:val="single" w:sz="4" w:space="0" w:color="auto"/>
              <w:left w:val="single" w:sz="4" w:space="0" w:color="auto"/>
              <w:bottom w:val="single" w:sz="4" w:space="0" w:color="auto"/>
              <w:right w:val="single" w:sz="4" w:space="0" w:color="auto"/>
            </w:tcBorders>
          </w:tcPr>
          <w:p w:rsidR="00D65D53" w:rsidRPr="00013B80" w:rsidRDefault="00D65D53" w:rsidP="009F71AA">
            <w:pPr>
              <w:spacing w:after="0" w:line="240" w:lineRule="auto"/>
              <w:rPr>
                <w:rFonts w:ascii="Times New Roman" w:eastAsia="Times New Roman" w:hAnsi="Times New Roman" w:cs="Times New Roman"/>
                <w:sz w:val="20"/>
                <w:szCs w:val="20"/>
                <w:lang w:eastAsia="pl-PL"/>
              </w:rPr>
            </w:pPr>
          </w:p>
        </w:tc>
      </w:tr>
    </w:tbl>
    <w:p w:rsidR="00D65D53" w:rsidRDefault="00D65D53" w:rsidP="00D65D53">
      <w:pPr>
        <w:spacing w:after="0" w:line="240" w:lineRule="auto"/>
        <w:rPr>
          <w:rFonts w:ascii="Times New Roman" w:eastAsia="Times New Roman" w:hAnsi="Times New Roman" w:cs="Times New Roman"/>
          <w:sz w:val="20"/>
          <w:szCs w:val="20"/>
          <w:lang w:eastAsia="pl-PL"/>
        </w:rPr>
      </w:pPr>
    </w:p>
    <w:p w:rsidR="00D65D53" w:rsidRPr="005327F1" w:rsidRDefault="00D65D53" w:rsidP="00D65D53">
      <w:pPr>
        <w:shd w:val="clear" w:color="auto" w:fill="FFFFFF"/>
        <w:spacing w:after="0" w:line="240" w:lineRule="auto"/>
        <w:jc w:val="both"/>
        <w:rPr>
          <w:rFonts w:ascii="Times New Roman" w:eastAsia="Calibri" w:hAnsi="Times New Roman" w:cs="Times New Roman"/>
          <w:sz w:val="20"/>
          <w:szCs w:val="20"/>
        </w:rPr>
      </w:pPr>
      <w:r w:rsidRPr="00013B80">
        <w:rPr>
          <w:rFonts w:ascii="Times New Roman" w:eastAsia="Calibri" w:hAnsi="Times New Roman" w:cs="Times New Roman"/>
          <w:sz w:val="20"/>
          <w:szCs w:val="20"/>
        </w:rPr>
        <w:t xml:space="preserve">1. Szczegółowy  formularz </w:t>
      </w:r>
      <w:r>
        <w:rPr>
          <w:rFonts w:ascii="Times New Roman" w:eastAsia="Calibri" w:hAnsi="Times New Roman" w:cs="Times New Roman"/>
          <w:sz w:val="20"/>
          <w:szCs w:val="20"/>
        </w:rPr>
        <w:t xml:space="preserve">wymaganych parametrów techniczno-użytkowych </w:t>
      </w:r>
      <w:r w:rsidRPr="00013B80">
        <w:rPr>
          <w:rFonts w:ascii="Times New Roman" w:eastAsia="Calibri" w:hAnsi="Times New Roman" w:cs="Times New Roman"/>
          <w:sz w:val="20"/>
          <w:szCs w:val="20"/>
        </w:rPr>
        <w:t xml:space="preserve">zawiera załącznik </w:t>
      </w:r>
      <w:r w:rsidRPr="005327F1">
        <w:rPr>
          <w:rFonts w:ascii="Times New Roman" w:eastAsia="Calibri" w:hAnsi="Times New Roman" w:cs="Times New Roman"/>
          <w:sz w:val="20"/>
          <w:szCs w:val="20"/>
        </w:rPr>
        <w:t>nr 5 do SWZ</w:t>
      </w:r>
    </w:p>
    <w:p w:rsidR="00D65D53" w:rsidRDefault="00D65D53" w:rsidP="00D65D53">
      <w:pPr>
        <w:widowControl w:val="0"/>
        <w:tabs>
          <w:tab w:val="left" w:pos="708"/>
        </w:tabs>
        <w:suppressAutoHyphens/>
        <w:spacing w:after="0" w:line="240" w:lineRule="auto"/>
        <w:rPr>
          <w:rFonts w:ascii="Times New Roman" w:eastAsia="Times New Roman" w:hAnsi="Times New Roman" w:cs="Times New Roman"/>
          <w:color w:val="00000A"/>
          <w:kern w:val="1"/>
          <w:sz w:val="20"/>
          <w:szCs w:val="20"/>
          <w:lang w:eastAsia="hi-IN" w:bidi="hi-IN"/>
        </w:rPr>
      </w:pPr>
      <w:r w:rsidRPr="00013B80">
        <w:rPr>
          <w:rFonts w:ascii="Times New Roman" w:eastAsia="Times New Roman" w:hAnsi="Times New Roman" w:cs="Times New Roman"/>
          <w:color w:val="00000A"/>
          <w:kern w:val="1"/>
          <w:sz w:val="20"/>
          <w:szCs w:val="20"/>
          <w:lang w:eastAsia="hi-IN" w:bidi="hi-IN"/>
        </w:rPr>
        <w:t xml:space="preserve">2. Oświadczamy, że Cena brutto uwzględnia wszystkie wymagania niniejszej SWZ oraz obejmuje wszelkie koszty </w:t>
      </w:r>
    </w:p>
    <w:p w:rsidR="00D65D53" w:rsidRDefault="00D65D53" w:rsidP="00D65D53">
      <w:pPr>
        <w:widowControl w:val="0"/>
        <w:tabs>
          <w:tab w:val="left" w:pos="708"/>
        </w:tabs>
        <w:suppressAutoHyphens/>
        <w:spacing w:after="0" w:line="240" w:lineRule="auto"/>
        <w:rPr>
          <w:rFonts w:ascii="Times New Roman" w:eastAsia="Times New Roman" w:hAnsi="Times New Roman" w:cs="Times New Roman"/>
          <w:color w:val="00000A"/>
          <w:kern w:val="1"/>
          <w:sz w:val="20"/>
          <w:szCs w:val="20"/>
          <w:lang w:eastAsia="hi-IN" w:bidi="hi-IN"/>
        </w:rPr>
      </w:pPr>
      <w:r>
        <w:rPr>
          <w:rFonts w:ascii="Times New Roman" w:eastAsia="Times New Roman" w:hAnsi="Times New Roman" w:cs="Times New Roman"/>
          <w:color w:val="00000A"/>
          <w:kern w:val="1"/>
          <w:sz w:val="20"/>
          <w:szCs w:val="20"/>
          <w:lang w:eastAsia="hi-IN" w:bidi="hi-IN"/>
        </w:rPr>
        <w:t xml:space="preserve">    </w:t>
      </w:r>
      <w:r w:rsidRPr="00013B80">
        <w:rPr>
          <w:rFonts w:ascii="Times New Roman" w:eastAsia="Times New Roman" w:hAnsi="Times New Roman" w:cs="Times New Roman"/>
          <w:color w:val="00000A"/>
          <w:kern w:val="1"/>
          <w:sz w:val="20"/>
          <w:szCs w:val="20"/>
          <w:lang w:eastAsia="hi-IN" w:bidi="hi-IN"/>
        </w:rPr>
        <w:t xml:space="preserve">bezpośrednie i pośrednie, jakie poniesie Wykonawca z tytułu prawidłowego i terminowego wykonania całości </w:t>
      </w:r>
    </w:p>
    <w:p w:rsidR="00D65D53" w:rsidRDefault="00D65D53" w:rsidP="00D65D53">
      <w:pPr>
        <w:widowControl w:val="0"/>
        <w:tabs>
          <w:tab w:val="left" w:pos="708"/>
        </w:tabs>
        <w:suppressAutoHyphens/>
        <w:spacing w:after="0" w:line="240" w:lineRule="auto"/>
        <w:rPr>
          <w:rFonts w:ascii="Times New Roman" w:eastAsia="Times New Roman" w:hAnsi="Times New Roman" w:cs="Times New Roman"/>
          <w:color w:val="00000A"/>
          <w:kern w:val="1"/>
          <w:sz w:val="20"/>
          <w:szCs w:val="20"/>
          <w:lang w:eastAsia="hi-IN" w:bidi="hi-IN"/>
        </w:rPr>
      </w:pPr>
      <w:r>
        <w:rPr>
          <w:rFonts w:ascii="Times New Roman" w:eastAsia="Times New Roman" w:hAnsi="Times New Roman" w:cs="Times New Roman"/>
          <w:color w:val="00000A"/>
          <w:kern w:val="1"/>
          <w:sz w:val="20"/>
          <w:szCs w:val="20"/>
          <w:lang w:eastAsia="hi-IN" w:bidi="hi-IN"/>
        </w:rPr>
        <w:t xml:space="preserve">    </w:t>
      </w:r>
      <w:r w:rsidRPr="00013B80">
        <w:rPr>
          <w:rFonts w:ascii="Times New Roman" w:eastAsia="Times New Roman" w:hAnsi="Times New Roman" w:cs="Times New Roman"/>
          <w:color w:val="00000A"/>
          <w:kern w:val="1"/>
          <w:sz w:val="20"/>
          <w:szCs w:val="20"/>
          <w:lang w:eastAsia="hi-IN" w:bidi="hi-IN"/>
        </w:rPr>
        <w:t xml:space="preserve">przedmiotu Zamówienia, zysk oraz wszelkie wymagane przepisami podatki i opłaty, a w szczególności podatek </w:t>
      </w:r>
    </w:p>
    <w:p w:rsidR="00D65D53" w:rsidRPr="00013B80" w:rsidRDefault="00D65D53" w:rsidP="00D65D53">
      <w:pPr>
        <w:widowControl w:val="0"/>
        <w:tabs>
          <w:tab w:val="left" w:pos="708"/>
        </w:tabs>
        <w:suppressAutoHyphens/>
        <w:spacing w:after="0" w:line="240" w:lineRule="auto"/>
        <w:rPr>
          <w:rFonts w:ascii="Times New Roman" w:eastAsia="Times New Roman" w:hAnsi="Times New Roman" w:cs="Times New Roman"/>
          <w:color w:val="00000A"/>
          <w:kern w:val="1"/>
          <w:sz w:val="20"/>
          <w:szCs w:val="20"/>
          <w:lang w:eastAsia="hi-IN" w:bidi="hi-IN"/>
        </w:rPr>
      </w:pPr>
      <w:r>
        <w:rPr>
          <w:rFonts w:ascii="Times New Roman" w:eastAsia="Times New Roman" w:hAnsi="Times New Roman" w:cs="Times New Roman"/>
          <w:color w:val="00000A"/>
          <w:kern w:val="1"/>
          <w:sz w:val="20"/>
          <w:szCs w:val="20"/>
          <w:lang w:eastAsia="hi-IN" w:bidi="hi-IN"/>
        </w:rPr>
        <w:t xml:space="preserve">    </w:t>
      </w:r>
      <w:r w:rsidRPr="00013B80">
        <w:rPr>
          <w:rFonts w:ascii="Times New Roman" w:eastAsia="Times New Roman" w:hAnsi="Times New Roman" w:cs="Times New Roman"/>
          <w:color w:val="00000A"/>
          <w:kern w:val="1"/>
          <w:sz w:val="20"/>
          <w:szCs w:val="20"/>
          <w:lang w:eastAsia="hi-IN" w:bidi="hi-IN"/>
        </w:rPr>
        <w:t>od towarów i usług (VAT).</w:t>
      </w:r>
    </w:p>
    <w:p w:rsidR="004C1DCE" w:rsidRDefault="004C1DCE" w:rsidP="00D65D53">
      <w:pPr>
        <w:tabs>
          <w:tab w:val="left" w:pos="426"/>
        </w:tabs>
        <w:spacing w:after="0" w:line="240" w:lineRule="auto"/>
        <w:rPr>
          <w:rFonts w:ascii="Times New Roman" w:eastAsia="Calibri" w:hAnsi="Times New Roman" w:cs="Times New Roman"/>
          <w:sz w:val="20"/>
          <w:szCs w:val="20"/>
        </w:rPr>
      </w:pPr>
    </w:p>
    <w:p w:rsidR="00D65D53" w:rsidRDefault="00D65D53" w:rsidP="00D65D53">
      <w:pPr>
        <w:tabs>
          <w:tab w:val="left" w:pos="426"/>
        </w:tabs>
        <w:spacing w:after="0" w:line="240" w:lineRule="auto"/>
        <w:rPr>
          <w:rFonts w:ascii="Times New Roman" w:eastAsia="Calibri" w:hAnsi="Times New Roman" w:cs="Times New Roman"/>
          <w:sz w:val="20"/>
          <w:szCs w:val="20"/>
        </w:rPr>
      </w:pPr>
      <w:r w:rsidRPr="00013B80">
        <w:rPr>
          <w:rFonts w:ascii="Times New Roman" w:eastAsia="Calibri" w:hAnsi="Times New Roman" w:cs="Times New Roman"/>
          <w:sz w:val="20"/>
          <w:szCs w:val="20"/>
        </w:rPr>
        <w:t xml:space="preserve">3. Oświadczamy, że zapoznaliśmy się ze Specyfikacją Warunków Zamówienia i wzorem umowy i nie wnosimy do </w:t>
      </w:r>
    </w:p>
    <w:p w:rsidR="00D65D53" w:rsidRPr="00013B80" w:rsidRDefault="00D65D53" w:rsidP="00D65D53">
      <w:pPr>
        <w:tabs>
          <w:tab w:val="left" w:pos="426"/>
        </w:tabs>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013B80">
        <w:rPr>
          <w:rFonts w:ascii="Times New Roman" w:eastAsia="Calibri" w:hAnsi="Times New Roman" w:cs="Times New Roman"/>
          <w:sz w:val="20"/>
          <w:szCs w:val="20"/>
        </w:rPr>
        <w:t>niej zastrzeżeń, oraz zdobyliśmy konieczne informacje do przygotowania oferty.</w:t>
      </w:r>
    </w:p>
    <w:p w:rsidR="00D65D53" w:rsidRDefault="00D65D53" w:rsidP="00D65D53">
      <w:pPr>
        <w:tabs>
          <w:tab w:val="left" w:pos="426"/>
        </w:tabs>
        <w:spacing w:after="0" w:line="240" w:lineRule="auto"/>
        <w:rPr>
          <w:rFonts w:ascii="Times New Roman" w:eastAsia="Calibri" w:hAnsi="Times New Roman" w:cs="Times New Roman"/>
          <w:sz w:val="20"/>
          <w:szCs w:val="20"/>
        </w:rPr>
      </w:pPr>
      <w:r w:rsidRPr="00013B80">
        <w:rPr>
          <w:rFonts w:ascii="Times New Roman" w:eastAsia="Calibri" w:hAnsi="Times New Roman" w:cs="Times New Roman"/>
          <w:sz w:val="20"/>
          <w:szCs w:val="20"/>
        </w:rPr>
        <w:t xml:space="preserve">4. Oświadczamy, że zawarty w Specyfikacji Warunków Zamówienia wzór umowy został przez nas zaakceptowany </w:t>
      </w:r>
    </w:p>
    <w:p w:rsidR="00D65D53" w:rsidRDefault="00D65D53" w:rsidP="00D65D53">
      <w:pPr>
        <w:tabs>
          <w:tab w:val="left" w:pos="426"/>
        </w:tabs>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013B80">
        <w:rPr>
          <w:rFonts w:ascii="Times New Roman" w:eastAsia="Calibri" w:hAnsi="Times New Roman" w:cs="Times New Roman"/>
          <w:sz w:val="20"/>
          <w:szCs w:val="20"/>
        </w:rPr>
        <w:t xml:space="preserve">i zobowiązujemy się w przypadku wyboru naszej oferty do zawarcia umowy w terminie wskazanym przez </w:t>
      </w:r>
    </w:p>
    <w:p w:rsidR="00D65D53" w:rsidRPr="00013B80" w:rsidRDefault="00D65D53" w:rsidP="00D65D53">
      <w:pPr>
        <w:tabs>
          <w:tab w:val="left" w:pos="426"/>
        </w:tabs>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013B80">
        <w:rPr>
          <w:rFonts w:ascii="Times New Roman" w:eastAsia="Calibri" w:hAnsi="Times New Roman" w:cs="Times New Roman"/>
          <w:sz w:val="20"/>
          <w:szCs w:val="20"/>
        </w:rPr>
        <w:t>Zamawiającego.</w:t>
      </w:r>
    </w:p>
    <w:p w:rsidR="00D65D53" w:rsidRPr="00013B80" w:rsidRDefault="00D65D53" w:rsidP="00D65D53">
      <w:pPr>
        <w:tabs>
          <w:tab w:val="left" w:pos="426"/>
        </w:tabs>
        <w:spacing w:after="0" w:line="240" w:lineRule="auto"/>
        <w:jc w:val="both"/>
        <w:rPr>
          <w:rFonts w:ascii="Times New Roman" w:eastAsia="Calibri" w:hAnsi="Times New Roman" w:cs="Times New Roman"/>
          <w:sz w:val="20"/>
          <w:szCs w:val="20"/>
        </w:rPr>
      </w:pPr>
      <w:r w:rsidRPr="00013B80">
        <w:rPr>
          <w:rFonts w:ascii="Times New Roman" w:eastAsia="Calibri" w:hAnsi="Times New Roman" w:cs="Times New Roman"/>
          <w:sz w:val="20"/>
          <w:szCs w:val="20"/>
        </w:rPr>
        <w:t>5. Oświadczamy, że zamówienia zrealizujemy:</w:t>
      </w:r>
    </w:p>
    <w:p w:rsidR="00D65D53" w:rsidRPr="00013B80" w:rsidRDefault="00D65D53" w:rsidP="00D65D53">
      <w:pPr>
        <w:widowControl w:val="0"/>
        <w:numPr>
          <w:ilvl w:val="0"/>
          <w:numId w:val="1"/>
        </w:numPr>
        <w:tabs>
          <w:tab w:val="left" w:pos="1146"/>
        </w:tabs>
        <w:suppressAutoHyphens/>
        <w:spacing w:after="0" w:line="240" w:lineRule="auto"/>
        <w:ind w:left="1146"/>
        <w:jc w:val="both"/>
        <w:rPr>
          <w:rFonts w:ascii="Times New Roman" w:eastAsia="Calibri" w:hAnsi="Times New Roman" w:cs="Times New Roman"/>
          <w:sz w:val="20"/>
          <w:szCs w:val="20"/>
        </w:rPr>
      </w:pPr>
      <w:r w:rsidRPr="00013B80">
        <w:rPr>
          <w:rFonts w:ascii="Times New Roman" w:eastAsia="Calibri" w:hAnsi="Times New Roman" w:cs="Times New Roman"/>
          <w:sz w:val="20"/>
          <w:szCs w:val="20"/>
        </w:rPr>
        <w:t>Samodzielnie, bez udziału podwykonawców</w:t>
      </w:r>
    </w:p>
    <w:p w:rsidR="00D65D53" w:rsidRPr="00013B80" w:rsidRDefault="00D65D53" w:rsidP="00D65D53">
      <w:pPr>
        <w:widowControl w:val="0"/>
        <w:numPr>
          <w:ilvl w:val="0"/>
          <w:numId w:val="1"/>
        </w:numPr>
        <w:tabs>
          <w:tab w:val="left" w:pos="1146"/>
        </w:tabs>
        <w:suppressAutoHyphens/>
        <w:spacing w:after="0" w:line="240" w:lineRule="auto"/>
        <w:ind w:left="1146"/>
        <w:jc w:val="both"/>
        <w:rPr>
          <w:rFonts w:ascii="Times New Roman" w:eastAsia="Calibri" w:hAnsi="Times New Roman" w:cs="Times New Roman"/>
          <w:bCs/>
          <w:strike/>
          <w:sz w:val="20"/>
          <w:szCs w:val="20"/>
        </w:rPr>
      </w:pPr>
      <w:r w:rsidRPr="00013B80">
        <w:rPr>
          <w:rFonts w:ascii="Times New Roman" w:eastAsia="Calibri" w:hAnsi="Times New Roman" w:cs="Times New Roman"/>
          <w:sz w:val="20"/>
          <w:szCs w:val="20"/>
        </w:rPr>
        <w:t xml:space="preserve">Przy udziale podwykonawców w zakresie …………………………………. zawierając z nimi stosowne umowy </w:t>
      </w:r>
      <w:r>
        <w:rPr>
          <w:rFonts w:ascii="Times New Roman" w:eastAsia="Calibri" w:hAnsi="Times New Roman" w:cs="Times New Roman"/>
          <w:sz w:val="20"/>
          <w:szCs w:val="20"/>
        </w:rPr>
        <w:t xml:space="preserve">            </w:t>
      </w:r>
      <w:r w:rsidRPr="00013B80">
        <w:rPr>
          <w:rFonts w:ascii="Times New Roman" w:eastAsia="Calibri" w:hAnsi="Times New Roman" w:cs="Times New Roman"/>
          <w:sz w:val="20"/>
          <w:szCs w:val="20"/>
        </w:rPr>
        <w:t>w formie pisemnej pod rygorem nieważności.</w:t>
      </w:r>
    </w:p>
    <w:p w:rsidR="00D65D53" w:rsidRPr="00013B80" w:rsidRDefault="00D65D53" w:rsidP="00D65D53">
      <w:pPr>
        <w:spacing w:after="0" w:line="240" w:lineRule="auto"/>
        <w:jc w:val="both"/>
        <w:rPr>
          <w:rFonts w:ascii="Times New Roman" w:eastAsia="Calibri" w:hAnsi="Times New Roman" w:cs="Times New Roman"/>
          <w:sz w:val="20"/>
          <w:szCs w:val="20"/>
        </w:rPr>
      </w:pPr>
      <w:r w:rsidRPr="00013B80">
        <w:rPr>
          <w:rFonts w:ascii="Times New Roman" w:eastAsia="Calibri" w:hAnsi="Times New Roman" w:cs="Times New Roman"/>
          <w:sz w:val="20"/>
          <w:szCs w:val="20"/>
        </w:rPr>
        <w:t xml:space="preserve">6. Na podst. art.225  ustawy </w:t>
      </w:r>
      <w:proofErr w:type="spellStart"/>
      <w:r w:rsidRPr="00013B80">
        <w:rPr>
          <w:rFonts w:ascii="Times New Roman" w:eastAsia="Calibri" w:hAnsi="Times New Roman" w:cs="Times New Roman"/>
          <w:sz w:val="20"/>
          <w:szCs w:val="20"/>
        </w:rPr>
        <w:t>pzp</w:t>
      </w:r>
      <w:proofErr w:type="spellEnd"/>
      <w:r w:rsidRPr="00013B80">
        <w:rPr>
          <w:rFonts w:ascii="Times New Roman" w:eastAsia="Calibri" w:hAnsi="Times New Roman" w:cs="Times New Roman"/>
          <w:sz w:val="20"/>
          <w:szCs w:val="20"/>
        </w:rPr>
        <w:t xml:space="preserve">  oświadczamy, że</w:t>
      </w:r>
    </w:p>
    <w:p w:rsidR="00D65D53" w:rsidRPr="00013B80" w:rsidRDefault="00D65D53" w:rsidP="00D65D53">
      <w:pPr>
        <w:widowControl w:val="0"/>
        <w:numPr>
          <w:ilvl w:val="0"/>
          <w:numId w:val="2"/>
        </w:numPr>
        <w:tabs>
          <w:tab w:val="left" w:pos="-9360"/>
        </w:tabs>
        <w:suppressAutoHyphens/>
        <w:spacing w:after="0" w:line="240" w:lineRule="auto"/>
        <w:jc w:val="both"/>
        <w:rPr>
          <w:rFonts w:ascii="Times New Roman" w:eastAsia="Calibri" w:hAnsi="Times New Roman" w:cs="Times New Roman"/>
          <w:sz w:val="20"/>
          <w:szCs w:val="20"/>
        </w:rPr>
      </w:pPr>
      <w:r w:rsidRPr="00013B80">
        <w:rPr>
          <w:rFonts w:ascii="Times New Roman" w:eastAsia="Calibri" w:hAnsi="Times New Roman" w:cs="Times New Roman"/>
          <w:sz w:val="20"/>
          <w:szCs w:val="20"/>
        </w:rPr>
        <w:t xml:space="preserve">wybór oferty </w:t>
      </w:r>
      <w:r w:rsidRPr="00013B80">
        <w:rPr>
          <w:rFonts w:ascii="Times New Roman" w:eastAsia="Calibri" w:hAnsi="Times New Roman" w:cs="Times New Roman"/>
          <w:b/>
          <w:sz w:val="20"/>
          <w:szCs w:val="20"/>
        </w:rPr>
        <w:t>nie będzie prowadził</w:t>
      </w:r>
      <w:r w:rsidRPr="00013B80">
        <w:rPr>
          <w:rFonts w:ascii="Times New Roman" w:eastAsia="Calibri" w:hAnsi="Times New Roman" w:cs="Times New Roman"/>
          <w:sz w:val="20"/>
          <w:szCs w:val="20"/>
        </w:rPr>
        <w:t xml:space="preserve"> do powstania u Zamawiającego obowiązku podatkowego zgodnie z przepisami </w:t>
      </w:r>
      <w:r>
        <w:rPr>
          <w:rFonts w:ascii="Times New Roman" w:eastAsia="Calibri" w:hAnsi="Times New Roman" w:cs="Times New Roman"/>
          <w:sz w:val="20"/>
          <w:szCs w:val="20"/>
        </w:rPr>
        <w:t xml:space="preserve">             </w:t>
      </w:r>
      <w:r w:rsidRPr="00013B80">
        <w:rPr>
          <w:rFonts w:ascii="Times New Roman" w:eastAsia="Calibri" w:hAnsi="Times New Roman" w:cs="Times New Roman"/>
          <w:sz w:val="20"/>
          <w:szCs w:val="20"/>
        </w:rPr>
        <w:t xml:space="preserve">o podatku od towarów i usług </w:t>
      </w:r>
      <w:r w:rsidRPr="00013B80">
        <w:rPr>
          <w:rFonts w:ascii="Times New Roman" w:eastAsia="Calibri" w:hAnsi="Times New Roman" w:cs="Times New Roman"/>
          <w:sz w:val="20"/>
          <w:szCs w:val="20"/>
          <w:vertAlign w:val="superscript"/>
        </w:rPr>
        <w:t>1 *</w:t>
      </w:r>
    </w:p>
    <w:p w:rsidR="00D65D53" w:rsidRPr="00013B80" w:rsidRDefault="00D65D53" w:rsidP="00D65D53">
      <w:pPr>
        <w:widowControl w:val="0"/>
        <w:numPr>
          <w:ilvl w:val="0"/>
          <w:numId w:val="2"/>
        </w:numPr>
        <w:tabs>
          <w:tab w:val="left" w:pos="-9360"/>
        </w:tabs>
        <w:suppressAutoHyphens/>
        <w:spacing w:after="0" w:line="240" w:lineRule="auto"/>
        <w:jc w:val="both"/>
        <w:rPr>
          <w:rFonts w:ascii="Times New Roman" w:eastAsia="Calibri" w:hAnsi="Times New Roman" w:cs="Times New Roman"/>
          <w:i/>
          <w:sz w:val="20"/>
          <w:szCs w:val="20"/>
        </w:rPr>
      </w:pPr>
      <w:r w:rsidRPr="00013B80">
        <w:rPr>
          <w:rFonts w:ascii="Times New Roman" w:eastAsia="Calibri" w:hAnsi="Times New Roman" w:cs="Times New Roman"/>
          <w:sz w:val="20"/>
          <w:szCs w:val="20"/>
        </w:rPr>
        <w:t xml:space="preserve">wybór oferty </w:t>
      </w:r>
      <w:r w:rsidRPr="00013B80">
        <w:rPr>
          <w:rFonts w:ascii="Times New Roman" w:eastAsia="Calibri" w:hAnsi="Times New Roman" w:cs="Times New Roman"/>
          <w:b/>
          <w:sz w:val="20"/>
          <w:szCs w:val="20"/>
        </w:rPr>
        <w:t>będzie prowadził</w:t>
      </w:r>
      <w:r w:rsidRPr="00013B80">
        <w:rPr>
          <w:rFonts w:ascii="Times New Roman" w:eastAsia="Calibri" w:hAnsi="Times New Roman" w:cs="Times New Roman"/>
          <w:sz w:val="20"/>
          <w:szCs w:val="20"/>
        </w:rPr>
        <w:t xml:space="preserve"> do powstania u zamawiającego obowiązku podatkowego zgodnie z przepisami </w:t>
      </w:r>
      <w:r>
        <w:rPr>
          <w:rFonts w:ascii="Times New Roman" w:eastAsia="Calibri" w:hAnsi="Times New Roman" w:cs="Times New Roman"/>
          <w:sz w:val="20"/>
          <w:szCs w:val="20"/>
        </w:rPr>
        <w:t xml:space="preserve">              </w:t>
      </w:r>
      <w:r w:rsidRPr="00013B80">
        <w:rPr>
          <w:rFonts w:ascii="Times New Roman" w:eastAsia="Calibri" w:hAnsi="Times New Roman" w:cs="Times New Roman"/>
          <w:sz w:val="20"/>
          <w:szCs w:val="20"/>
        </w:rPr>
        <w:t>o podatku od towarów i usług</w:t>
      </w:r>
      <w:r w:rsidRPr="00013B80">
        <w:rPr>
          <w:rFonts w:ascii="Times New Roman" w:eastAsia="Calibri" w:hAnsi="Times New Roman" w:cs="Times New Roman"/>
          <w:sz w:val="20"/>
          <w:szCs w:val="20"/>
          <w:vertAlign w:val="superscript"/>
        </w:rPr>
        <w:t>2</w:t>
      </w:r>
      <w:r w:rsidRPr="00013B80">
        <w:rPr>
          <w:rFonts w:ascii="Times New Roman" w:eastAsia="Calibri" w:hAnsi="Times New Roman" w:cs="Times New Roman"/>
          <w:sz w:val="20"/>
          <w:szCs w:val="20"/>
        </w:rPr>
        <w:t xml:space="preserve"> Powyższy obowiązek podatkowy będzie dotyczył ……………………………</w:t>
      </w:r>
      <w:r w:rsidRPr="00013B80">
        <w:rPr>
          <w:rFonts w:ascii="Times New Roman" w:eastAsia="Calibri" w:hAnsi="Times New Roman" w:cs="Times New Roman"/>
          <w:sz w:val="20"/>
          <w:szCs w:val="20"/>
          <w:vertAlign w:val="superscript"/>
        </w:rPr>
        <w:t xml:space="preserve">3 </w:t>
      </w:r>
      <w:r w:rsidRPr="00013B80">
        <w:rPr>
          <w:rFonts w:ascii="Times New Roman" w:eastAsia="Calibri" w:hAnsi="Times New Roman" w:cs="Times New Roman"/>
          <w:sz w:val="20"/>
          <w:szCs w:val="20"/>
        </w:rPr>
        <w:t>objętych przedmiotem zamówienia, a ich wartość netto (bez kwoty podatku) będzie wynosiła ……………………………………</w:t>
      </w:r>
      <w:r w:rsidRPr="00013B80">
        <w:rPr>
          <w:rFonts w:ascii="Times New Roman" w:eastAsia="Calibri" w:hAnsi="Times New Roman" w:cs="Times New Roman"/>
          <w:sz w:val="20"/>
          <w:szCs w:val="20"/>
          <w:vertAlign w:val="superscript"/>
        </w:rPr>
        <w:t xml:space="preserve">4 </w:t>
      </w:r>
      <w:r w:rsidRPr="00013B80">
        <w:rPr>
          <w:rFonts w:ascii="Times New Roman" w:eastAsia="Calibri" w:hAnsi="Times New Roman" w:cs="Times New Roman"/>
          <w:sz w:val="20"/>
          <w:szCs w:val="20"/>
        </w:rPr>
        <w:t xml:space="preserve"> złotych. Stawka podatku wynosi………%*</w:t>
      </w:r>
    </w:p>
    <w:p w:rsidR="004C1DCE" w:rsidRDefault="004C1DCE" w:rsidP="00D65D53">
      <w:pPr>
        <w:spacing w:after="0"/>
        <w:jc w:val="both"/>
        <w:rPr>
          <w:rFonts w:ascii="Times New Roman" w:eastAsia="Calibri" w:hAnsi="Times New Roman" w:cs="Times New Roman"/>
          <w:i/>
          <w:sz w:val="20"/>
          <w:szCs w:val="20"/>
        </w:rPr>
      </w:pPr>
    </w:p>
    <w:p w:rsidR="00D65D53" w:rsidRPr="00013B80" w:rsidRDefault="00D65D53" w:rsidP="00D65D53">
      <w:pPr>
        <w:spacing w:after="0"/>
        <w:jc w:val="both"/>
        <w:rPr>
          <w:rFonts w:ascii="Times New Roman" w:eastAsia="Calibri" w:hAnsi="Times New Roman" w:cs="Times New Roman"/>
          <w:i/>
          <w:sz w:val="20"/>
          <w:szCs w:val="20"/>
        </w:rPr>
      </w:pPr>
      <w:r w:rsidRPr="00013B80">
        <w:rPr>
          <w:rFonts w:ascii="Times New Roman" w:eastAsia="Calibri" w:hAnsi="Times New Roman" w:cs="Times New Roman"/>
          <w:i/>
          <w:sz w:val="20"/>
          <w:szCs w:val="20"/>
        </w:rPr>
        <w:t xml:space="preserve">* </w:t>
      </w:r>
      <w:r w:rsidRPr="00013B80">
        <w:rPr>
          <w:rFonts w:ascii="Times New Roman" w:eastAsia="Calibri" w:hAnsi="Times New Roman" w:cs="Times New Roman"/>
          <w:b/>
          <w:i/>
          <w:sz w:val="20"/>
          <w:szCs w:val="20"/>
        </w:rPr>
        <w:t>niepotrzebne skreślić</w:t>
      </w:r>
    </w:p>
    <w:p w:rsidR="00D65D53" w:rsidRPr="00013B80" w:rsidRDefault="00D65D53" w:rsidP="00D65D53">
      <w:pPr>
        <w:spacing w:after="0" w:line="240" w:lineRule="auto"/>
        <w:jc w:val="both"/>
        <w:rPr>
          <w:rFonts w:ascii="Times New Roman" w:eastAsia="Calibri" w:hAnsi="Times New Roman" w:cs="Times New Roman"/>
          <w:i/>
          <w:sz w:val="20"/>
          <w:szCs w:val="20"/>
        </w:rPr>
      </w:pPr>
      <w:r w:rsidRPr="00013B80">
        <w:rPr>
          <w:rFonts w:ascii="Times New Roman" w:eastAsia="Calibri" w:hAnsi="Times New Roman" w:cs="Times New Roman"/>
          <w:i/>
          <w:sz w:val="20"/>
          <w:szCs w:val="20"/>
        </w:rPr>
        <w:t>1. W wypadku wyboru opcji 1) opcję 2) przekreślić</w:t>
      </w:r>
    </w:p>
    <w:p w:rsidR="00D65D53" w:rsidRPr="00013B80" w:rsidRDefault="00D65D53" w:rsidP="00D65D53">
      <w:pPr>
        <w:spacing w:after="0" w:line="240" w:lineRule="auto"/>
        <w:jc w:val="both"/>
        <w:rPr>
          <w:rFonts w:ascii="Times New Roman" w:eastAsia="Calibri" w:hAnsi="Times New Roman" w:cs="Times New Roman"/>
          <w:i/>
          <w:sz w:val="20"/>
          <w:szCs w:val="20"/>
        </w:rPr>
      </w:pPr>
      <w:r w:rsidRPr="00013B80">
        <w:rPr>
          <w:rFonts w:ascii="Times New Roman" w:eastAsia="Calibri" w:hAnsi="Times New Roman" w:cs="Times New Roman"/>
          <w:i/>
          <w:sz w:val="20"/>
          <w:szCs w:val="20"/>
        </w:rPr>
        <w:t>2. W wypadku wyboru opcji 2) opcję 1) przekreślić.</w:t>
      </w:r>
    </w:p>
    <w:p w:rsidR="00D65D53" w:rsidRPr="00013B80" w:rsidRDefault="00D65D53" w:rsidP="00D65D53">
      <w:pPr>
        <w:spacing w:after="0" w:line="240" w:lineRule="auto"/>
        <w:jc w:val="both"/>
        <w:rPr>
          <w:rFonts w:ascii="Times New Roman" w:eastAsia="Calibri" w:hAnsi="Times New Roman" w:cs="Times New Roman"/>
          <w:i/>
          <w:sz w:val="20"/>
          <w:szCs w:val="20"/>
        </w:rPr>
      </w:pPr>
      <w:r w:rsidRPr="00013B80">
        <w:rPr>
          <w:rFonts w:ascii="Times New Roman" w:eastAsia="Calibri" w:hAnsi="Times New Roman" w:cs="Times New Roman"/>
          <w:i/>
          <w:sz w:val="20"/>
          <w:szCs w:val="20"/>
        </w:rPr>
        <w:t>3. Wpisać nazwę /rodzaj towaru lub usługi, które będą prowadziły do powstania u zamawiającego obowiązku podatkowego zgodnie z przepisami o podatku od towarów i usług.</w:t>
      </w:r>
    </w:p>
    <w:p w:rsidR="00D65D53" w:rsidRPr="00013B80" w:rsidRDefault="00D65D53" w:rsidP="00D65D53">
      <w:pPr>
        <w:spacing w:after="0" w:line="240" w:lineRule="auto"/>
        <w:jc w:val="both"/>
        <w:rPr>
          <w:rFonts w:ascii="Times New Roman" w:eastAsia="Calibri" w:hAnsi="Times New Roman" w:cs="Times New Roman"/>
          <w:i/>
          <w:sz w:val="20"/>
          <w:szCs w:val="20"/>
        </w:rPr>
      </w:pPr>
      <w:r w:rsidRPr="00013B80">
        <w:rPr>
          <w:rFonts w:ascii="Times New Roman" w:eastAsia="Calibri" w:hAnsi="Times New Roman" w:cs="Times New Roman"/>
          <w:i/>
          <w:sz w:val="20"/>
          <w:szCs w:val="20"/>
        </w:rPr>
        <w:t>4. Wpisać wartość netto (bez kwoty podatku) towaru/towarów lub usługi/usług podlegających mechanizmowi odwróconego obciążenia VAT, wymienionych wcześniej.</w:t>
      </w:r>
    </w:p>
    <w:p w:rsidR="00D65D53" w:rsidRPr="00013B80" w:rsidRDefault="00D65D53" w:rsidP="00D65D53">
      <w:pPr>
        <w:spacing w:after="0" w:line="240" w:lineRule="auto"/>
        <w:jc w:val="both"/>
        <w:rPr>
          <w:rFonts w:ascii="Times New Roman" w:eastAsia="Calibri" w:hAnsi="Times New Roman" w:cs="Times New Roman"/>
          <w:i/>
          <w:sz w:val="20"/>
          <w:szCs w:val="20"/>
        </w:rPr>
      </w:pPr>
    </w:p>
    <w:p w:rsidR="00D65D53" w:rsidRDefault="00D65D53" w:rsidP="00D65D53">
      <w:pPr>
        <w:spacing w:after="0" w:line="240" w:lineRule="auto"/>
        <w:jc w:val="both"/>
        <w:rPr>
          <w:rFonts w:ascii="Times New Roman" w:eastAsia="Calibri" w:hAnsi="Times New Roman" w:cs="Times New Roman"/>
          <w:i/>
          <w:sz w:val="20"/>
          <w:szCs w:val="20"/>
        </w:rPr>
      </w:pPr>
      <w:r w:rsidRPr="00013B80">
        <w:rPr>
          <w:rFonts w:ascii="Times New Roman" w:eastAsia="Calibri" w:hAnsi="Times New Roman" w:cs="Times New Roman"/>
          <w:i/>
          <w:sz w:val="20"/>
          <w:szCs w:val="20"/>
          <w:u w:val="single"/>
        </w:rPr>
        <w:t>Art. 225 ustawy z dnia 11 września 2019  r. Prawo zamówień publicznych (Dz. U. z 20</w:t>
      </w:r>
      <w:r w:rsidR="004B0701">
        <w:rPr>
          <w:rFonts w:ascii="Times New Roman" w:eastAsia="Calibri" w:hAnsi="Times New Roman" w:cs="Times New Roman"/>
          <w:i/>
          <w:sz w:val="20"/>
          <w:szCs w:val="20"/>
          <w:u w:val="single"/>
        </w:rPr>
        <w:t>24</w:t>
      </w:r>
      <w:r w:rsidRPr="00013B80">
        <w:rPr>
          <w:rFonts w:ascii="Times New Roman" w:eastAsia="Calibri" w:hAnsi="Times New Roman" w:cs="Times New Roman"/>
          <w:i/>
          <w:sz w:val="20"/>
          <w:szCs w:val="20"/>
          <w:u w:val="single"/>
        </w:rPr>
        <w:t xml:space="preserve"> r. poz. </w:t>
      </w:r>
      <w:r w:rsidR="004B0701">
        <w:rPr>
          <w:rFonts w:ascii="Times New Roman" w:eastAsia="Calibri" w:hAnsi="Times New Roman" w:cs="Times New Roman"/>
          <w:i/>
          <w:sz w:val="20"/>
          <w:szCs w:val="20"/>
          <w:u w:val="single"/>
        </w:rPr>
        <w:t>1320</w:t>
      </w:r>
      <w:r w:rsidRPr="00013B80">
        <w:rPr>
          <w:rFonts w:ascii="Times New Roman" w:eastAsia="Calibri" w:hAnsi="Times New Roman" w:cs="Times New Roman"/>
          <w:i/>
          <w:sz w:val="20"/>
          <w:szCs w:val="20"/>
          <w:u w:val="single"/>
        </w:rPr>
        <w:t xml:space="preserve"> ze zm.).</w:t>
      </w:r>
      <w:r w:rsidRPr="00013B80">
        <w:rPr>
          <w:rFonts w:ascii="Times New Roman" w:eastAsia="Calibri" w:hAnsi="Times New Roman" w:cs="Times New Roman"/>
          <w:i/>
          <w:sz w:val="20"/>
          <w:szCs w:val="20"/>
        </w:rPr>
        <w:t xml:space="preserve"> Jeżeli złożono ofertę, której wybór prowadziłby do powstania u zamawiającego obowiązku podatkowego zgodnie z ustawą z dnia 11 marca 2004 r. o podatku od towarów i usług (Dz.U. z 20</w:t>
      </w:r>
      <w:r w:rsidR="004B0701">
        <w:rPr>
          <w:rFonts w:ascii="Times New Roman" w:eastAsia="Calibri" w:hAnsi="Times New Roman" w:cs="Times New Roman"/>
          <w:i/>
          <w:sz w:val="20"/>
          <w:szCs w:val="20"/>
        </w:rPr>
        <w:t>22</w:t>
      </w:r>
      <w:r w:rsidRPr="00013B80">
        <w:rPr>
          <w:rFonts w:ascii="Times New Roman" w:eastAsia="Calibri" w:hAnsi="Times New Roman" w:cs="Times New Roman"/>
          <w:i/>
          <w:sz w:val="20"/>
          <w:szCs w:val="20"/>
        </w:rPr>
        <w:t xml:space="preserve"> r. poz.</w:t>
      </w:r>
      <w:r w:rsidR="004B0701">
        <w:rPr>
          <w:rFonts w:ascii="Times New Roman" w:eastAsia="Calibri" w:hAnsi="Times New Roman" w:cs="Times New Roman"/>
          <w:i/>
          <w:sz w:val="20"/>
          <w:szCs w:val="20"/>
        </w:rPr>
        <w:t>931</w:t>
      </w:r>
      <w:r w:rsidRPr="00013B80">
        <w:rPr>
          <w:rFonts w:ascii="Times New Roman" w:eastAsia="Calibri" w:hAnsi="Times New Roman" w:cs="Times New Roman"/>
          <w:i/>
          <w:sz w:val="20"/>
          <w:szCs w:val="20"/>
        </w:rPr>
        <w:t xml:space="preserve">, z </w:t>
      </w:r>
      <w:proofErr w:type="spellStart"/>
      <w:r w:rsidRPr="00013B80">
        <w:rPr>
          <w:rFonts w:ascii="Times New Roman" w:eastAsia="Calibri" w:hAnsi="Times New Roman" w:cs="Times New Roman"/>
          <w:i/>
          <w:sz w:val="20"/>
          <w:szCs w:val="20"/>
        </w:rPr>
        <w:t>późn</w:t>
      </w:r>
      <w:proofErr w:type="spellEnd"/>
      <w:r w:rsidRPr="00013B80">
        <w:rPr>
          <w:rFonts w:ascii="Times New Roman" w:eastAsia="Calibri" w:hAnsi="Times New Roman" w:cs="Times New Roman"/>
          <w:i/>
          <w:sz w:val="20"/>
          <w:szCs w:val="20"/>
        </w:rPr>
        <w:t xml:space="preserve">. </w:t>
      </w:r>
      <w:r w:rsidR="004B0701">
        <w:rPr>
          <w:rFonts w:ascii="Times New Roman" w:eastAsia="Calibri" w:hAnsi="Times New Roman" w:cs="Times New Roman"/>
          <w:i/>
          <w:sz w:val="20"/>
          <w:szCs w:val="20"/>
        </w:rPr>
        <w:t>z</w:t>
      </w:r>
      <w:r w:rsidRPr="00013B80">
        <w:rPr>
          <w:rFonts w:ascii="Times New Roman" w:eastAsia="Calibri" w:hAnsi="Times New Roman" w:cs="Times New Roman"/>
          <w:i/>
          <w:sz w:val="20"/>
          <w:szCs w:val="20"/>
        </w:rPr>
        <w:t xml:space="preserve">m.),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wskazania stawki podatku od towarów i usług, która zgodnie </w:t>
      </w:r>
      <w:r>
        <w:rPr>
          <w:rFonts w:ascii="Times New Roman" w:eastAsia="Calibri" w:hAnsi="Times New Roman" w:cs="Times New Roman"/>
          <w:i/>
          <w:sz w:val="20"/>
          <w:szCs w:val="20"/>
        </w:rPr>
        <w:t xml:space="preserve">           </w:t>
      </w:r>
      <w:r w:rsidRPr="00013B80">
        <w:rPr>
          <w:rFonts w:ascii="Times New Roman" w:eastAsia="Calibri" w:hAnsi="Times New Roman" w:cs="Times New Roman"/>
          <w:i/>
          <w:sz w:val="20"/>
          <w:szCs w:val="20"/>
        </w:rPr>
        <w:t>z wiedzą wykonawcy, będzie miała zastosowanie.</w:t>
      </w:r>
    </w:p>
    <w:p w:rsidR="00D65D53" w:rsidRDefault="00D65D53" w:rsidP="00D65D53">
      <w:pPr>
        <w:spacing w:after="0" w:line="240" w:lineRule="auto"/>
        <w:jc w:val="both"/>
        <w:rPr>
          <w:rFonts w:ascii="Times New Roman" w:eastAsia="Calibri" w:hAnsi="Times New Roman" w:cs="Times New Roman"/>
          <w:i/>
          <w:sz w:val="20"/>
          <w:szCs w:val="20"/>
        </w:rPr>
      </w:pPr>
    </w:p>
    <w:p w:rsidR="00D65D53" w:rsidRPr="0016378C" w:rsidRDefault="00D65D53" w:rsidP="00D65D53">
      <w:pPr>
        <w:spacing w:after="0" w:line="240" w:lineRule="auto"/>
        <w:jc w:val="both"/>
        <w:rPr>
          <w:rFonts w:ascii="Times New Roman" w:eastAsia="Calibri" w:hAnsi="Times New Roman" w:cs="Times New Roman"/>
          <w:sz w:val="20"/>
          <w:szCs w:val="20"/>
        </w:rPr>
      </w:pPr>
      <w:r w:rsidRPr="0016378C">
        <w:rPr>
          <w:rFonts w:ascii="Times New Roman" w:eastAsia="Calibri" w:hAnsi="Times New Roman" w:cs="Times New Roman"/>
          <w:sz w:val="20"/>
          <w:szCs w:val="20"/>
        </w:rPr>
        <w:t>7. Oświadczamy że:</w:t>
      </w:r>
    </w:p>
    <w:p w:rsidR="00D65D53" w:rsidRPr="0016378C" w:rsidRDefault="00D65D53" w:rsidP="00D65D53">
      <w:pPr>
        <w:spacing w:after="0" w:line="240" w:lineRule="auto"/>
        <w:jc w:val="both"/>
        <w:rPr>
          <w:rFonts w:ascii="Times New Roman" w:eastAsia="Calibri" w:hAnsi="Times New Roman" w:cs="Times New Roman"/>
          <w:sz w:val="20"/>
          <w:szCs w:val="20"/>
        </w:rPr>
      </w:pPr>
      <w:r w:rsidRPr="0016378C">
        <w:rPr>
          <w:rFonts w:ascii="Times New Roman" w:eastAsia="Calibri" w:hAnsi="Times New Roman" w:cs="Times New Roman"/>
          <w:sz w:val="20"/>
          <w:szCs w:val="20"/>
        </w:rPr>
        <w:t xml:space="preserve">7.1 nie podlegamy wykluczeniu na podstawie art. 7 ust. 1 ustawy z dnia 13 kwietnia 2022 r. o szczególnych rozwiązaniach </w:t>
      </w:r>
    </w:p>
    <w:p w:rsidR="00D65D53" w:rsidRPr="0016378C" w:rsidRDefault="00D65D53" w:rsidP="00D65D53">
      <w:pPr>
        <w:spacing w:after="0" w:line="240" w:lineRule="auto"/>
        <w:jc w:val="both"/>
        <w:rPr>
          <w:rFonts w:ascii="Times New Roman" w:eastAsia="Calibri" w:hAnsi="Times New Roman" w:cs="Times New Roman"/>
          <w:sz w:val="20"/>
          <w:szCs w:val="20"/>
        </w:rPr>
      </w:pPr>
      <w:r w:rsidRPr="0016378C">
        <w:rPr>
          <w:rFonts w:ascii="Times New Roman" w:eastAsia="Calibri" w:hAnsi="Times New Roman" w:cs="Times New Roman"/>
          <w:sz w:val="20"/>
          <w:szCs w:val="20"/>
        </w:rPr>
        <w:t xml:space="preserve">      w zakresie przeciwdziałania</w:t>
      </w:r>
      <w:r>
        <w:rPr>
          <w:rFonts w:ascii="Times New Roman" w:eastAsia="Calibri" w:hAnsi="Times New Roman" w:cs="Times New Roman"/>
          <w:sz w:val="20"/>
          <w:szCs w:val="20"/>
        </w:rPr>
        <w:t xml:space="preserve"> wspieraniu agresji na Ukrainie</w:t>
      </w:r>
      <w:r w:rsidRPr="0016378C">
        <w:rPr>
          <w:rFonts w:ascii="Times New Roman" w:eastAsia="Calibri" w:hAnsi="Times New Roman" w:cs="Times New Roman"/>
          <w:sz w:val="20"/>
          <w:szCs w:val="20"/>
        </w:rPr>
        <w:t xml:space="preserve"> oraz służących ochronie bezpieczeństwa narodowego </w:t>
      </w:r>
    </w:p>
    <w:p w:rsidR="00D65D53" w:rsidRPr="0016378C" w:rsidRDefault="00D65D53" w:rsidP="00D65D53">
      <w:pPr>
        <w:spacing w:after="0" w:line="240" w:lineRule="auto"/>
        <w:jc w:val="both"/>
        <w:rPr>
          <w:rFonts w:ascii="Times New Roman" w:eastAsia="Calibri" w:hAnsi="Times New Roman" w:cs="Times New Roman"/>
          <w:sz w:val="20"/>
          <w:szCs w:val="20"/>
        </w:rPr>
      </w:pPr>
      <w:r w:rsidRPr="0016378C">
        <w:rPr>
          <w:rFonts w:ascii="Times New Roman" w:eastAsia="Calibri" w:hAnsi="Times New Roman" w:cs="Times New Roman"/>
          <w:sz w:val="20"/>
          <w:szCs w:val="20"/>
        </w:rPr>
        <w:t xml:space="preserve">      (dalej: „ustawa UOBN”);</w:t>
      </w:r>
    </w:p>
    <w:p w:rsidR="00D65D53" w:rsidRPr="0016378C" w:rsidRDefault="00D65D53" w:rsidP="00D65D53">
      <w:pPr>
        <w:spacing w:after="0" w:line="240" w:lineRule="auto"/>
        <w:jc w:val="both"/>
        <w:rPr>
          <w:rFonts w:ascii="Times New Roman" w:eastAsia="Calibri" w:hAnsi="Times New Roman" w:cs="Times New Roman"/>
          <w:sz w:val="20"/>
          <w:szCs w:val="20"/>
        </w:rPr>
      </w:pPr>
      <w:r w:rsidRPr="0016378C">
        <w:rPr>
          <w:rFonts w:ascii="Times New Roman" w:eastAsia="Calibri" w:hAnsi="Times New Roman" w:cs="Times New Roman"/>
          <w:sz w:val="20"/>
          <w:szCs w:val="20"/>
        </w:rPr>
        <w:t xml:space="preserve">7.2 nie zostaliśmy objęci zakazem udzielania lub dalszego wykonywania wszelkich zamówień publicznych na podstawie art. 5k </w:t>
      </w:r>
    </w:p>
    <w:p w:rsidR="00D65D53" w:rsidRPr="0016378C" w:rsidRDefault="00D65D53" w:rsidP="00D65D53">
      <w:pPr>
        <w:spacing w:after="0" w:line="240" w:lineRule="auto"/>
        <w:jc w:val="both"/>
        <w:rPr>
          <w:rFonts w:ascii="Times New Roman" w:eastAsia="Calibri" w:hAnsi="Times New Roman" w:cs="Times New Roman"/>
          <w:sz w:val="20"/>
          <w:szCs w:val="20"/>
        </w:rPr>
      </w:pPr>
      <w:r w:rsidRPr="0016378C">
        <w:rPr>
          <w:rFonts w:ascii="Times New Roman" w:eastAsia="Calibri" w:hAnsi="Times New Roman" w:cs="Times New Roman"/>
          <w:sz w:val="20"/>
          <w:szCs w:val="20"/>
        </w:rPr>
        <w:t xml:space="preserve">     Rozporządzenia Rady (UE) 2022/576 z dnia 8 kwietnia 2022 r. w sprawie zmiany rozporządzenia (UE) nr 833/2014 </w:t>
      </w:r>
    </w:p>
    <w:p w:rsidR="00D65D53" w:rsidRPr="0016378C" w:rsidRDefault="00D65D53" w:rsidP="00D65D53">
      <w:pPr>
        <w:spacing w:after="0" w:line="240" w:lineRule="auto"/>
        <w:jc w:val="both"/>
        <w:rPr>
          <w:rFonts w:ascii="Times New Roman" w:eastAsia="Calibri" w:hAnsi="Times New Roman" w:cs="Times New Roman"/>
          <w:sz w:val="20"/>
          <w:szCs w:val="20"/>
        </w:rPr>
      </w:pPr>
      <w:r w:rsidRPr="0016378C">
        <w:rPr>
          <w:rFonts w:ascii="Times New Roman" w:eastAsia="Calibri" w:hAnsi="Times New Roman" w:cs="Times New Roman"/>
          <w:sz w:val="20"/>
          <w:szCs w:val="20"/>
        </w:rPr>
        <w:t xml:space="preserve">     dotyczącego środków ograniczających w związku z działaniami Rosji destabilizującymi sytuację na Ukrainie</w:t>
      </w:r>
    </w:p>
    <w:p w:rsidR="00D65D53" w:rsidRPr="0016378C" w:rsidRDefault="00D65D53" w:rsidP="00D65D53">
      <w:pPr>
        <w:spacing w:after="0" w:line="240" w:lineRule="auto"/>
        <w:jc w:val="both"/>
        <w:rPr>
          <w:rFonts w:ascii="Times New Roman" w:eastAsia="Calibri" w:hAnsi="Times New Roman" w:cs="Times New Roman"/>
          <w:sz w:val="20"/>
          <w:szCs w:val="20"/>
        </w:rPr>
      </w:pPr>
      <w:r w:rsidRPr="0016378C">
        <w:rPr>
          <w:rFonts w:ascii="Times New Roman" w:eastAsia="Calibri" w:hAnsi="Times New Roman" w:cs="Times New Roman"/>
          <w:sz w:val="20"/>
          <w:szCs w:val="20"/>
        </w:rPr>
        <w:t xml:space="preserve">     (dalej: „Rozporządzenie Rady UE”).</w:t>
      </w:r>
    </w:p>
    <w:p w:rsidR="003E385C" w:rsidRDefault="003E385C" w:rsidP="00D65D53">
      <w:pPr>
        <w:pStyle w:val="Bezodstpw"/>
        <w:rPr>
          <w:rFonts w:ascii="Times New Roman" w:eastAsia="Calibri" w:hAnsi="Times New Roman" w:cs="Times New Roman"/>
          <w:sz w:val="20"/>
          <w:szCs w:val="20"/>
        </w:rPr>
      </w:pPr>
    </w:p>
    <w:p w:rsidR="00D65D53" w:rsidRPr="00E30891" w:rsidRDefault="00D65D53" w:rsidP="00D65D53">
      <w:pPr>
        <w:pStyle w:val="Bezodstpw"/>
        <w:rPr>
          <w:rFonts w:ascii="Times New Roman" w:hAnsi="Times New Roman" w:cs="Times New Roman"/>
          <w:sz w:val="20"/>
          <w:szCs w:val="20"/>
        </w:rPr>
      </w:pPr>
      <w:r>
        <w:rPr>
          <w:rFonts w:ascii="Times New Roman" w:eastAsia="Calibri" w:hAnsi="Times New Roman" w:cs="Times New Roman"/>
          <w:sz w:val="20"/>
          <w:szCs w:val="20"/>
        </w:rPr>
        <w:t>8</w:t>
      </w:r>
      <w:r w:rsidRPr="00E30891">
        <w:rPr>
          <w:rFonts w:ascii="Times New Roman" w:eastAsia="Calibri" w:hAnsi="Times New Roman" w:cs="Times New Roman"/>
          <w:sz w:val="20"/>
          <w:szCs w:val="20"/>
        </w:rPr>
        <w:t>.</w:t>
      </w:r>
      <w:r w:rsidRPr="00E30891">
        <w:rPr>
          <w:rFonts w:ascii="Times New Roman" w:hAnsi="Times New Roman" w:cs="Times New Roman"/>
          <w:sz w:val="20"/>
          <w:szCs w:val="20"/>
        </w:rPr>
        <w:t xml:space="preserve">   Informacje uzupełniające dotyczące Wykonawcy:</w:t>
      </w:r>
    </w:p>
    <w:p w:rsidR="00D65D53" w:rsidRPr="00E30891" w:rsidRDefault="00D65D53" w:rsidP="00D65D53">
      <w:pPr>
        <w:pStyle w:val="Bezodstpw"/>
        <w:rPr>
          <w:rFonts w:ascii="Times New Roman" w:hAnsi="Times New Roman" w:cs="Times New Roman"/>
          <w:sz w:val="20"/>
          <w:szCs w:val="20"/>
        </w:rPr>
      </w:pPr>
      <w:r>
        <w:rPr>
          <w:rFonts w:ascii="Times New Roman" w:hAnsi="Times New Roman" w:cs="Times New Roman"/>
          <w:sz w:val="20"/>
          <w:szCs w:val="20"/>
        </w:rPr>
        <w:t>8</w:t>
      </w:r>
      <w:r w:rsidRPr="00E30891">
        <w:rPr>
          <w:rFonts w:ascii="Times New Roman" w:hAnsi="Times New Roman" w:cs="Times New Roman"/>
          <w:sz w:val="20"/>
          <w:szCs w:val="20"/>
        </w:rPr>
        <w:t xml:space="preserve">.1 Niniejszym oświadczamy, iż w rozumieniu art. 105 lub art.106 ustawy z dnia 02 lipca 2004 o swobodzie </w:t>
      </w:r>
    </w:p>
    <w:p w:rsidR="00D65D53" w:rsidRDefault="00D65D53" w:rsidP="00D65D53">
      <w:pPr>
        <w:pStyle w:val="Bezodstpw"/>
        <w:rPr>
          <w:rFonts w:ascii="Times New Roman" w:hAnsi="Times New Roman" w:cs="Times New Roman"/>
          <w:sz w:val="20"/>
          <w:szCs w:val="20"/>
        </w:rPr>
      </w:pPr>
      <w:r w:rsidRPr="00E30891">
        <w:rPr>
          <w:rFonts w:ascii="Times New Roman" w:hAnsi="Times New Roman" w:cs="Times New Roman"/>
          <w:sz w:val="20"/>
          <w:szCs w:val="20"/>
        </w:rPr>
        <w:t xml:space="preserve">      działalności gospodarczej (Dz.U. 2018r. poz. 107, 398 ze zm.) nasze przedsiębiorstwo:</w:t>
      </w:r>
    </w:p>
    <w:p w:rsidR="00D65D53" w:rsidRPr="00DF6566" w:rsidRDefault="00D65D53" w:rsidP="00D65D53">
      <w:pPr>
        <w:pStyle w:val="Bezodstpw"/>
        <w:rPr>
          <w:rFonts w:ascii="Times New Roman" w:hAnsi="Times New Roman" w:cs="Times New Roman"/>
          <w:sz w:val="20"/>
          <w:szCs w:val="20"/>
        </w:rPr>
      </w:pPr>
    </w:p>
    <w:p w:rsidR="00D65D53" w:rsidRPr="00E30891" w:rsidRDefault="00D65D53" w:rsidP="00D65D53">
      <w:pPr>
        <w:pStyle w:val="Akapitzlist"/>
        <w:spacing w:after="200" w:line="276" w:lineRule="auto"/>
        <w:ind w:left="0"/>
        <w:rPr>
          <w:rFonts w:ascii="Times New Roman" w:hAnsi="Times New Roman" w:cs="Times New Roman"/>
          <w:sz w:val="20"/>
          <w:szCs w:val="20"/>
        </w:rPr>
      </w:pPr>
      <w:r w:rsidRPr="00E30891">
        <w:rPr>
          <w:rFonts w:ascii="MS Gothic" w:eastAsia="MS Gothic" w:hAnsi="MS Gothic" w:cs="MS Gothic" w:hint="eastAsia"/>
          <w:sz w:val="20"/>
          <w:szCs w:val="20"/>
        </w:rPr>
        <w:t>☐</w:t>
      </w:r>
      <w:r w:rsidRPr="00E30891">
        <w:rPr>
          <w:rFonts w:ascii="Times New Roman" w:eastAsia="MS Gothic" w:hAnsi="Times New Roman" w:cs="Times New Roman"/>
          <w:sz w:val="20"/>
          <w:szCs w:val="20"/>
        </w:rPr>
        <w:t xml:space="preserve">       </w:t>
      </w:r>
      <w:r w:rsidRPr="00E30891">
        <w:rPr>
          <w:rFonts w:ascii="Times New Roman" w:hAnsi="Times New Roman" w:cs="Times New Roman"/>
          <w:sz w:val="20"/>
          <w:szCs w:val="20"/>
        </w:rPr>
        <w:t xml:space="preserve">zaliczamy do </w:t>
      </w:r>
      <w:r>
        <w:rPr>
          <w:rFonts w:ascii="Times New Roman" w:hAnsi="Times New Roman" w:cs="Times New Roman"/>
          <w:sz w:val="20"/>
          <w:szCs w:val="20"/>
        </w:rPr>
        <w:t>mikroprzedsiębiorstw</w:t>
      </w:r>
      <w:r w:rsidRPr="00E30891">
        <w:rPr>
          <w:rFonts w:ascii="Times New Roman" w:hAnsi="Times New Roman" w:cs="Times New Roman"/>
          <w:sz w:val="20"/>
          <w:szCs w:val="20"/>
        </w:rPr>
        <w:t xml:space="preserve"> *</w:t>
      </w:r>
    </w:p>
    <w:p w:rsidR="00D65D53" w:rsidRPr="00E30891" w:rsidRDefault="00D65D53" w:rsidP="00D65D53">
      <w:pPr>
        <w:pStyle w:val="Akapitzlist"/>
        <w:spacing w:after="200" w:line="276" w:lineRule="auto"/>
        <w:ind w:left="0"/>
        <w:rPr>
          <w:rFonts w:ascii="Times New Roman" w:hAnsi="Times New Roman" w:cs="Times New Roman"/>
          <w:sz w:val="20"/>
          <w:szCs w:val="20"/>
        </w:rPr>
      </w:pPr>
      <w:r w:rsidRPr="00E30891">
        <w:rPr>
          <w:rFonts w:ascii="MS Gothic" w:eastAsia="MS Gothic" w:hAnsi="MS Gothic" w:cs="MS Gothic" w:hint="eastAsia"/>
          <w:sz w:val="20"/>
          <w:szCs w:val="20"/>
        </w:rPr>
        <w:t>☐</w:t>
      </w:r>
      <w:r w:rsidRPr="00E30891">
        <w:rPr>
          <w:rFonts w:ascii="Times New Roman" w:eastAsia="MS Gothic" w:hAnsi="Times New Roman" w:cs="Times New Roman"/>
          <w:sz w:val="20"/>
          <w:szCs w:val="20"/>
        </w:rPr>
        <w:t xml:space="preserve">       </w:t>
      </w:r>
      <w:r>
        <w:rPr>
          <w:rFonts w:ascii="Times New Roman" w:eastAsia="MS Gothic" w:hAnsi="Times New Roman" w:cs="Times New Roman"/>
          <w:sz w:val="20"/>
          <w:szCs w:val="20"/>
        </w:rPr>
        <w:t>z</w:t>
      </w:r>
      <w:r w:rsidRPr="00E30891">
        <w:rPr>
          <w:rFonts w:ascii="Times New Roman" w:hAnsi="Times New Roman" w:cs="Times New Roman"/>
          <w:sz w:val="20"/>
          <w:szCs w:val="20"/>
        </w:rPr>
        <w:t>aliczamy do małych przedsiębiorstw *</w:t>
      </w:r>
    </w:p>
    <w:p w:rsidR="00D65D53" w:rsidRPr="00E30891" w:rsidRDefault="00D65D53" w:rsidP="00D65D53">
      <w:pPr>
        <w:pStyle w:val="Akapitzlist"/>
        <w:spacing w:after="200" w:line="276" w:lineRule="auto"/>
        <w:ind w:left="0"/>
        <w:rPr>
          <w:rFonts w:ascii="Times New Roman" w:hAnsi="Times New Roman" w:cs="Times New Roman"/>
          <w:sz w:val="20"/>
          <w:szCs w:val="20"/>
        </w:rPr>
      </w:pPr>
      <w:r w:rsidRPr="00E30891">
        <w:rPr>
          <w:rFonts w:ascii="MS Gothic" w:eastAsia="MS Gothic" w:hAnsi="MS Gothic" w:cs="MS Gothic" w:hint="eastAsia"/>
          <w:sz w:val="20"/>
          <w:szCs w:val="20"/>
        </w:rPr>
        <w:t>☐</w:t>
      </w:r>
      <w:r w:rsidRPr="00E30891">
        <w:rPr>
          <w:rFonts w:ascii="Times New Roman" w:eastAsia="MS Gothic" w:hAnsi="Times New Roman" w:cs="Times New Roman"/>
          <w:sz w:val="20"/>
          <w:szCs w:val="20"/>
        </w:rPr>
        <w:t xml:space="preserve">       </w:t>
      </w:r>
      <w:r w:rsidRPr="00E30891">
        <w:rPr>
          <w:rFonts w:ascii="Times New Roman" w:hAnsi="Times New Roman" w:cs="Times New Roman"/>
          <w:sz w:val="20"/>
          <w:szCs w:val="20"/>
        </w:rPr>
        <w:t>zaliczamy do średnich przedsiębiorstw *</w:t>
      </w:r>
    </w:p>
    <w:p w:rsidR="00D65D53" w:rsidRPr="00E30891" w:rsidRDefault="00D65D53" w:rsidP="00D65D53">
      <w:pPr>
        <w:pStyle w:val="Akapitzlist"/>
        <w:spacing w:after="200" w:line="276" w:lineRule="auto"/>
        <w:ind w:left="0"/>
        <w:rPr>
          <w:rFonts w:ascii="Times New Roman" w:hAnsi="Times New Roman" w:cs="Times New Roman"/>
          <w:sz w:val="20"/>
          <w:szCs w:val="20"/>
        </w:rPr>
      </w:pPr>
      <w:r w:rsidRPr="00E30891">
        <w:rPr>
          <w:rFonts w:ascii="MS Gothic" w:eastAsia="MS Gothic" w:hAnsi="MS Gothic" w:cs="MS Gothic" w:hint="eastAsia"/>
          <w:sz w:val="20"/>
          <w:szCs w:val="20"/>
        </w:rPr>
        <w:t>☐</w:t>
      </w:r>
      <w:r w:rsidRPr="00E30891">
        <w:rPr>
          <w:rFonts w:ascii="Times New Roman" w:eastAsia="MS Gothic" w:hAnsi="Times New Roman" w:cs="Times New Roman"/>
          <w:sz w:val="20"/>
          <w:szCs w:val="20"/>
        </w:rPr>
        <w:t xml:space="preserve">       </w:t>
      </w:r>
      <w:r w:rsidRPr="00E30891">
        <w:rPr>
          <w:rFonts w:ascii="Times New Roman" w:hAnsi="Times New Roman" w:cs="Times New Roman"/>
          <w:sz w:val="20"/>
          <w:szCs w:val="20"/>
        </w:rPr>
        <w:t xml:space="preserve">zaliczamy do </w:t>
      </w:r>
      <w:r>
        <w:rPr>
          <w:rFonts w:ascii="Times New Roman" w:hAnsi="Times New Roman" w:cs="Times New Roman"/>
          <w:sz w:val="20"/>
          <w:szCs w:val="20"/>
        </w:rPr>
        <w:t>jednoosobowej działalności gospodarczej</w:t>
      </w:r>
      <w:r w:rsidRPr="00E30891">
        <w:rPr>
          <w:rFonts w:ascii="Times New Roman" w:hAnsi="Times New Roman" w:cs="Times New Roman"/>
          <w:sz w:val="20"/>
          <w:szCs w:val="20"/>
        </w:rPr>
        <w:t xml:space="preserve"> *</w:t>
      </w:r>
    </w:p>
    <w:p w:rsidR="00D65D53" w:rsidRPr="00E30891" w:rsidRDefault="00D65D53" w:rsidP="00D65D53">
      <w:pPr>
        <w:pStyle w:val="Akapitzlist"/>
        <w:spacing w:after="200" w:line="276" w:lineRule="auto"/>
        <w:ind w:left="0"/>
        <w:rPr>
          <w:rFonts w:ascii="Times New Roman" w:hAnsi="Times New Roman" w:cs="Times New Roman"/>
          <w:sz w:val="20"/>
          <w:szCs w:val="20"/>
        </w:rPr>
      </w:pPr>
      <w:r w:rsidRPr="00E30891">
        <w:rPr>
          <w:rFonts w:ascii="MS Gothic" w:eastAsia="MS Gothic" w:hAnsi="MS Gothic" w:cs="MS Gothic" w:hint="eastAsia"/>
          <w:sz w:val="20"/>
          <w:szCs w:val="20"/>
        </w:rPr>
        <w:t>☐</w:t>
      </w:r>
      <w:r w:rsidRPr="00E30891">
        <w:rPr>
          <w:rFonts w:ascii="Times New Roman" w:eastAsia="MS Gothic" w:hAnsi="Times New Roman" w:cs="Times New Roman"/>
          <w:sz w:val="20"/>
          <w:szCs w:val="20"/>
        </w:rPr>
        <w:t xml:space="preserve">       </w:t>
      </w:r>
      <w:r w:rsidRPr="00E30891">
        <w:rPr>
          <w:rFonts w:ascii="Times New Roman" w:hAnsi="Times New Roman" w:cs="Times New Roman"/>
          <w:sz w:val="20"/>
          <w:szCs w:val="20"/>
        </w:rPr>
        <w:t xml:space="preserve">zaliczamy </w:t>
      </w:r>
      <w:r>
        <w:rPr>
          <w:rFonts w:ascii="Times New Roman" w:hAnsi="Times New Roman" w:cs="Times New Roman"/>
          <w:sz w:val="20"/>
          <w:szCs w:val="20"/>
        </w:rPr>
        <w:t>do osób fizycznych nieprowadzących działalności gospodarczej</w:t>
      </w:r>
      <w:r w:rsidRPr="00E30891">
        <w:rPr>
          <w:rFonts w:ascii="Times New Roman" w:hAnsi="Times New Roman" w:cs="Times New Roman"/>
          <w:sz w:val="20"/>
          <w:szCs w:val="20"/>
        </w:rPr>
        <w:t xml:space="preserve"> *</w:t>
      </w:r>
    </w:p>
    <w:p w:rsidR="00D65D53" w:rsidRPr="00E30891" w:rsidRDefault="00D65D53" w:rsidP="00D65D53">
      <w:pPr>
        <w:pStyle w:val="Akapitzlist"/>
        <w:spacing w:after="200" w:line="276" w:lineRule="auto"/>
        <w:ind w:left="0"/>
        <w:rPr>
          <w:rFonts w:ascii="Times New Roman" w:hAnsi="Times New Roman" w:cs="Times New Roman"/>
          <w:sz w:val="20"/>
          <w:szCs w:val="20"/>
        </w:rPr>
      </w:pPr>
      <w:r w:rsidRPr="00E30891">
        <w:rPr>
          <w:rFonts w:ascii="MS Gothic" w:eastAsia="MS Gothic" w:hAnsi="MS Gothic" w:cs="MS Gothic" w:hint="eastAsia"/>
          <w:sz w:val="20"/>
          <w:szCs w:val="20"/>
        </w:rPr>
        <w:t>☐</w:t>
      </w:r>
      <w:r w:rsidRPr="00E30891">
        <w:rPr>
          <w:rFonts w:ascii="Times New Roman" w:eastAsia="MS Gothic" w:hAnsi="Times New Roman" w:cs="Times New Roman"/>
          <w:sz w:val="20"/>
          <w:szCs w:val="20"/>
        </w:rPr>
        <w:t xml:space="preserve">       </w:t>
      </w:r>
      <w:r>
        <w:rPr>
          <w:rFonts w:ascii="Times New Roman" w:eastAsia="MS Gothic" w:hAnsi="Times New Roman" w:cs="Times New Roman"/>
          <w:sz w:val="20"/>
          <w:szCs w:val="20"/>
        </w:rPr>
        <w:t xml:space="preserve">zaliczamy jako „inny rodzaj” </w:t>
      </w:r>
      <w:r w:rsidRPr="00E30891">
        <w:rPr>
          <w:rFonts w:ascii="Times New Roman" w:hAnsi="Times New Roman" w:cs="Times New Roman"/>
          <w:sz w:val="20"/>
          <w:szCs w:val="20"/>
        </w:rPr>
        <w:t>*</w:t>
      </w:r>
    </w:p>
    <w:p w:rsidR="00D65D53" w:rsidRDefault="00D65D53" w:rsidP="00D65D53">
      <w:pPr>
        <w:pStyle w:val="Akapitzlist"/>
        <w:spacing w:after="200" w:line="276" w:lineRule="auto"/>
        <w:ind w:left="0"/>
        <w:rPr>
          <w:rFonts w:ascii="Times New Roman" w:hAnsi="Times New Roman" w:cs="Times New Roman"/>
          <w:sz w:val="20"/>
          <w:szCs w:val="20"/>
        </w:rPr>
      </w:pPr>
      <w:r w:rsidRPr="00E30891">
        <w:rPr>
          <w:rFonts w:ascii="Times New Roman" w:hAnsi="Times New Roman" w:cs="Times New Roman"/>
          <w:sz w:val="20"/>
          <w:szCs w:val="20"/>
        </w:rPr>
        <w:t>* właściwe zaznaczyć znakiem „X”</w:t>
      </w:r>
    </w:p>
    <w:p w:rsidR="00D65D53" w:rsidRDefault="00D65D53" w:rsidP="00D65D53">
      <w:pPr>
        <w:pStyle w:val="Akapitzlist"/>
        <w:spacing w:after="200" w:line="276" w:lineRule="auto"/>
        <w:ind w:left="0"/>
        <w:rPr>
          <w:rFonts w:ascii="Times New Roman" w:hAnsi="Times New Roman" w:cs="Times New Roman"/>
          <w:snapToGrid w:val="0"/>
          <w:sz w:val="20"/>
          <w:szCs w:val="20"/>
        </w:rPr>
      </w:pPr>
    </w:p>
    <w:p w:rsidR="001771A0" w:rsidRPr="00DF6566" w:rsidRDefault="001771A0" w:rsidP="00D65D53">
      <w:pPr>
        <w:pStyle w:val="Akapitzlist"/>
        <w:spacing w:after="200" w:line="276" w:lineRule="auto"/>
        <w:ind w:left="0"/>
        <w:rPr>
          <w:rFonts w:ascii="Times New Roman" w:hAnsi="Times New Roman" w:cs="Times New Roman"/>
          <w:snapToGrid w:val="0"/>
          <w:sz w:val="20"/>
          <w:szCs w:val="20"/>
        </w:rPr>
      </w:pPr>
    </w:p>
    <w:p w:rsidR="00ED043F" w:rsidRPr="0040548F" w:rsidRDefault="00D65D53" w:rsidP="004C1DCE">
      <w:pPr>
        <w:spacing w:line="360" w:lineRule="auto"/>
        <w:jc w:val="both"/>
        <w:rPr>
          <w:rFonts w:ascii="Arial" w:eastAsia="Calibri" w:hAnsi="Arial" w:cs="Arial"/>
          <w:b/>
          <w:smallCaps/>
          <w:sz w:val="20"/>
          <w:szCs w:val="20"/>
        </w:rPr>
      </w:pPr>
      <w:r w:rsidRPr="00013B80">
        <w:rPr>
          <w:rFonts w:ascii="Times New Roman" w:eastAsia="Calibri" w:hAnsi="Times New Roman" w:cs="Times New Roman"/>
          <w:sz w:val="20"/>
          <w:szCs w:val="20"/>
        </w:rPr>
        <w:t xml:space="preserve">…………….……. </w:t>
      </w:r>
      <w:r w:rsidRPr="00013B80">
        <w:rPr>
          <w:rFonts w:ascii="Times New Roman" w:eastAsia="Calibri" w:hAnsi="Times New Roman" w:cs="Times New Roman"/>
          <w:i/>
          <w:sz w:val="20"/>
          <w:szCs w:val="20"/>
        </w:rPr>
        <w:t xml:space="preserve">(miejscowość), </w:t>
      </w:r>
      <w:r>
        <w:rPr>
          <w:rFonts w:ascii="Times New Roman" w:eastAsia="Calibri" w:hAnsi="Times New Roman" w:cs="Times New Roman"/>
          <w:sz w:val="20"/>
          <w:szCs w:val="20"/>
        </w:rPr>
        <w:t>dnia ………….……. r.</w:t>
      </w:r>
    </w:p>
    <w:sectPr w:rsidR="00ED043F" w:rsidRPr="0040548F" w:rsidSect="003C2BC0">
      <w:headerReference w:type="default" r:id="rId9"/>
      <w:footerReference w:type="default" r:id="rId10"/>
      <w:pgSz w:w="11906" w:h="16838"/>
      <w:pgMar w:top="479" w:right="737" w:bottom="709" w:left="737" w:header="708" w:footer="1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C0A" w:rsidRDefault="004B0C0A" w:rsidP="00137F2E">
      <w:pPr>
        <w:spacing w:after="0" w:line="240" w:lineRule="auto"/>
      </w:pPr>
      <w:r>
        <w:separator/>
      </w:r>
    </w:p>
  </w:endnote>
  <w:endnote w:type="continuationSeparator" w:id="0">
    <w:p w:rsidR="004B0C0A" w:rsidRDefault="004B0C0A" w:rsidP="00137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783722"/>
      <w:docPartObj>
        <w:docPartGallery w:val="Page Numbers (Bottom of Page)"/>
        <w:docPartUnique/>
      </w:docPartObj>
    </w:sdtPr>
    <w:sdtEndPr/>
    <w:sdtContent>
      <w:p w:rsidR="004B0C0A" w:rsidRDefault="004B0C0A">
        <w:pPr>
          <w:pStyle w:val="Stopka"/>
          <w:jc w:val="right"/>
        </w:pPr>
        <w:r w:rsidRPr="00F4244F">
          <w:rPr>
            <w:rFonts w:ascii="Times New Roman" w:hAnsi="Times New Roman" w:cs="Times New Roman"/>
            <w:sz w:val="18"/>
            <w:szCs w:val="18"/>
          </w:rPr>
          <w:fldChar w:fldCharType="begin"/>
        </w:r>
        <w:r w:rsidRPr="00F4244F">
          <w:rPr>
            <w:rFonts w:ascii="Times New Roman" w:hAnsi="Times New Roman" w:cs="Times New Roman"/>
            <w:sz w:val="18"/>
            <w:szCs w:val="18"/>
          </w:rPr>
          <w:instrText>PAGE   \* MERGEFORMAT</w:instrText>
        </w:r>
        <w:r w:rsidRPr="00F4244F">
          <w:rPr>
            <w:rFonts w:ascii="Times New Roman" w:hAnsi="Times New Roman" w:cs="Times New Roman"/>
            <w:sz w:val="18"/>
            <w:szCs w:val="18"/>
          </w:rPr>
          <w:fldChar w:fldCharType="separate"/>
        </w:r>
        <w:r w:rsidR="00E47C73">
          <w:rPr>
            <w:rFonts w:ascii="Times New Roman" w:hAnsi="Times New Roman" w:cs="Times New Roman"/>
            <w:noProof/>
            <w:sz w:val="18"/>
            <w:szCs w:val="18"/>
          </w:rPr>
          <w:t>2</w:t>
        </w:r>
        <w:r w:rsidRPr="00F4244F">
          <w:rPr>
            <w:rFonts w:ascii="Times New Roman" w:hAnsi="Times New Roman" w:cs="Times New Roman"/>
            <w:sz w:val="18"/>
            <w:szCs w:val="18"/>
          </w:rPr>
          <w:fldChar w:fldCharType="end"/>
        </w:r>
      </w:p>
    </w:sdtContent>
  </w:sdt>
  <w:p w:rsidR="004B0C0A" w:rsidRDefault="004B0C0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C0A" w:rsidRDefault="004B0C0A" w:rsidP="00137F2E">
      <w:pPr>
        <w:spacing w:after="0" w:line="240" w:lineRule="auto"/>
      </w:pPr>
      <w:r>
        <w:separator/>
      </w:r>
    </w:p>
  </w:footnote>
  <w:footnote w:type="continuationSeparator" w:id="0">
    <w:p w:rsidR="004B0C0A" w:rsidRDefault="004B0C0A" w:rsidP="00137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C0A" w:rsidRDefault="001771A0" w:rsidP="004C1DCE">
    <w:pPr>
      <w:pStyle w:val="Nagwek"/>
      <w:tabs>
        <w:tab w:val="clear" w:pos="4536"/>
        <w:tab w:val="clear" w:pos="9072"/>
        <w:tab w:val="left" w:pos="4481"/>
      </w:tabs>
      <w:jc w:val="center"/>
    </w:pPr>
    <w:r>
      <w:rPr>
        <w:rFonts w:ascii="Times New Roman" w:eastAsia="Times New Roman" w:hAnsi="Times New Roman" w:cs="Times New Roman"/>
        <w:bCs/>
        <w:i/>
        <w:sz w:val="20"/>
        <w:szCs w:val="20"/>
        <w:lang w:eastAsia="pl-PL"/>
      </w:rPr>
      <w:t xml:space="preserve"> </w:t>
    </w:r>
    <w:r w:rsidR="004C1DCE">
      <w:rPr>
        <w:noProof/>
        <w:lang w:eastAsia="pl-PL"/>
      </w:rPr>
      <w:drawing>
        <wp:inline distT="0" distB="0" distL="0" distR="0" wp14:anchorId="14EB08B8" wp14:editId="17BA49C0">
          <wp:extent cx="5800725" cy="571363"/>
          <wp:effectExtent l="0" t="0" r="0" b="635"/>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7243"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52"/>
    <w:lvl w:ilvl="0">
      <w:start w:val="1"/>
      <w:numFmt w:val="bullet"/>
      <w:lvlText w:val=""/>
      <w:lvlJc w:val="left"/>
      <w:pPr>
        <w:tabs>
          <w:tab w:val="num" w:pos="0"/>
        </w:tabs>
        <w:ind w:left="720" w:hanging="360"/>
      </w:pPr>
      <w:rPr>
        <w:rFonts w:ascii="Symbol" w:hAnsi="Symbol" w:cs="OpenSymbol"/>
        <w:lang w:val="pl-P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lang w:val="pl-P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lang w:val="pl-P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1">
    <w:nsid w:val="00000003"/>
    <w:multiLevelType w:val="multilevel"/>
    <w:tmpl w:val="00000003"/>
    <w:name w:val="WWNum54"/>
    <w:lvl w:ilvl="0">
      <w:start w:val="1"/>
      <w:numFmt w:val="bullet"/>
      <w:lvlText w:val=""/>
      <w:lvlJc w:val="left"/>
      <w:pPr>
        <w:tabs>
          <w:tab w:val="num" w:pos="0"/>
        </w:tabs>
        <w:ind w:left="720" w:hanging="360"/>
      </w:pPr>
      <w:rPr>
        <w:rFonts w:ascii="Symbol" w:hAnsi="Symbol" w:cs="OpenSymbol"/>
        <w:lang w:val="pl-P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lang w:val="pl-P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lang w:val="pl-P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nsid w:val="00000004"/>
    <w:multiLevelType w:val="multilevel"/>
    <w:tmpl w:val="00000004"/>
    <w:name w:val="WWNum55"/>
    <w:lvl w:ilvl="0">
      <w:start w:val="1"/>
      <w:numFmt w:val="decimal"/>
      <w:lvlText w:val="%1)"/>
      <w:lvlJc w:val="left"/>
      <w:pPr>
        <w:tabs>
          <w:tab w:val="num" w:pos="0"/>
        </w:tabs>
        <w:ind w:left="714" w:hanging="357"/>
      </w:pPr>
      <w:rPr>
        <w:b w:val="0"/>
        <w:i w:val="0"/>
        <w:sz w:val="24"/>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nsid w:val="0000003C"/>
    <w:multiLevelType w:val="multilevel"/>
    <w:tmpl w:val="7C5A119C"/>
    <w:name w:val="WW8Num60"/>
    <w:lvl w:ilvl="0">
      <w:start w:val="1"/>
      <w:numFmt w:val="decimal"/>
      <w:lvlText w:val="%1."/>
      <w:lvlJc w:val="left"/>
      <w:pPr>
        <w:tabs>
          <w:tab w:val="num" w:pos="0"/>
        </w:tabs>
        <w:ind w:left="720" w:hanging="360"/>
      </w:pPr>
      <w:rPr>
        <w:rFonts w:ascii="Times New Roman" w:eastAsia="Times New Roman" w:hAnsi="Times New Roman" w:cs="Times New Roman"/>
        <w:b/>
        <w:spacing w:val="2"/>
        <w:sz w:val="22"/>
        <w:szCs w:val="22"/>
      </w:rPr>
    </w:lvl>
    <w:lvl w:ilvl="1">
      <w:start w:val="1"/>
      <w:numFmt w:val="lowerLetter"/>
      <w:lvlText w:val="%2."/>
      <w:lvlJc w:val="left"/>
      <w:pPr>
        <w:tabs>
          <w:tab w:val="num" w:pos="0"/>
        </w:tabs>
        <w:ind w:left="1440" w:hanging="360"/>
      </w:pPr>
      <w:rPr>
        <w:spacing w:val="2"/>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18152B3"/>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CF0140"/>
    <w:multiLevelType w:val="hybridMultilevel"/>
    <w:tmpl w:val="54F0FBCC"/>
    <w:styleLink w:val="Zaimportowanystyl21"/>
    <w:lvl w:ilvl="0" w:tplc="5F18808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5F9E8DFC">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rPr>
    </w:lvl>
    <w:lvl w:ilvl="2" w:tplc="657E2BBE">
      <w:start w:val="1"/>
      <w:numFmt w:val="lowerRoman"/>
      <w:lvlText w:val="%3."/>
      <w:lvlJc w:val="left"/>
      <w:pPr>
        <w:ind w:left="1866" w:hanging="356"/>
      </w:pPr>
      <w:rPr>
        <w:rFonts w:hAnsi="Arial Unicode MS"/>
        <w:caps w:val="0"/>
        <w:smallCaps w:val="0"/>
        <w:strike w:val="0"/>
        <w:dstrike w:val="0"/>
        <w:color w:val="000000"/>
        <w:spacing w:val="0"/>
        <w:w w:val="100"/>
        <w:kern w:val="0"/>
        <w:position w:val="0"/>
        <w:highlight w:val="none"/>
        <w:vertAlign w:val="baseline"/>
      </w:rPr>
    </w:lvl>
    <w:lvl w:ilvl="3" w:tplc="6040D282">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rPr>
    </w:lvl>
    <w:lvl w:ilvl="4" w:tplc="3BFCA7E8">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rPr>
    </w:lvl>
    <w:lvl w:ilvl="5" w:tplc="F05E05B8">
      <w:start w:val="1"/>
      <w:numFmt w:val="lowerRoman"/>
      <w:lvlText w:val="%6."/>
      <w:lvlJc w:val="left"/>
      <w:pPr>
        <w:ind w:left="4026" w:hanging="356"/>
      </w:pPr>
      <w:rPr>
        <w:rFonts w:hAnsi="Arial Unicode MS"/>
        <w:caps w:val="0"/>
        <w:smallCaps w:val="0"/>
        <w:strike w:val="0"/>
        <w:dstrike w:val="0"/>
        <w:color w:val="000000"/>
        <w:spacing w:val="0"/>
        <w:w w:val="100"/>
        <w:kern w:val="0"/>
        <w:position w:val="0"/>
        <w:highlight w:val="none"/>
        <w:vertAlign w:val="baseline"/>
      </w:rPr>
    </w:lvl>
    <w:lvl w:ilvl="6" w:tplc="B05EAEF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rPr>
    </w:lvl>
    <w:lvl w:ilvl="7" w:tplc="F70E9B5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rPr>
    </w:lvl>
    <w:lvl w:ilvl="8" w:tplc="87CE636A">
      <w:start w:val="1"/>
      <w:numFmt w:val="lowerRoman"/>
      <w:lvlText w:val="%9."/>
      <w:lvlJc w:val="left"/>
      <w:pPr>
        <w:ind w:left="6186" w:hanging="356"/>
      </w:pPr>
      <w:rPr>
        <w:rFonts w:hAnsi="Arial Unicode MS"/>
        <w:caps w:val="0"/>
        <w:smallCaps w:val="0"/>
        <w:strike w:val="0"/>
        <w:dstrike w:val="0"/>
        <w:color w:val="000000"/>
        <w:spacing w:val="0"/>
        <w:w w:val="100"/>
        <w:kern w:val="0"/>
        <w:position w:val="0"/>
        <w:highlight w:val="none"/>
        <w:vertAlign w:val="baseline"/>
      </w:rPr>
    </w:lvl>
  </w:abstractNum>
  <w:abstractNum w:abstractNumId="6">
    <w:nsid w:val="03D125DD"/>
    <w:multiLevelType w:val="hybridMultilevel"/>
    <w:tmpl w:val="1A964C1A"/>
    <w:lvl w:ilvl="0" w:tplc="FCAE4FA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7C0362"/>
    <w:multiLevelType w:val="hybridMultilevel"/>
    <w:tmpl w:val="83F24A7E"/>
    <w:lvl w:ilvl="0" w:tplc="1A62A3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D8790A"/>
    <w:multiLevelType w:val="hybridMultilevel"/>
    <w:tmpl w:val="AEA21400"/>
    <w:lvl w:ilvl="0" w:tplc="AE94EFAA">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1A1AC0"/>
    <w:multiLevelType w:val="hybridMultilevel"/>
    <w:tmpl w:val="31AAA2BC"/>
    <w:lvl w:ilvl="0" w:tplc="32705194">
      <w:start w:val="1"/>
      <w:numFmt w:val="decimal"/>
      <w:lvlText w:val="%1)"/>
      <w:lvlJc w:val="left"/>
      <w:pPr>
        <w:ind w:left="2771" w:hanging="360"/>
      </w:pPr>
      <w:rPr>
        <w:rFonts w:cs="Times New Roman"/>
      </w:rPr>
    </w:lvl>
    <w:lvl w:ilvl="1" w:tplc="2304A456">
      <w:start w:val="1"/>
      <w:numFmt w:val="lowerLetter"/>
      <w:lvlText w:val="%2)"/>
      <w:lvlJc w:val="left"/>
      <w:pPr>
        <w:ind w:left="3196" w:hanging="360"/>
      </w:pPr>
      <w:rPr>
        <w:rFonts w:cs="Times New Roman"/>
      </w:rPr>
    </w:lvl>
    <w:lvl w:ilvl="2" w:tplc="0415001B">
      <w:start w:val="1"/>
      <w:numFmt w:val="lowerRoman"/>
      <w:lvlText w:val="%3."/>
      <w:lvlJc w:val="right"/>
      <w:pPr>
        <w:ind w:left="4320" w:hanging="180"/>
      </w:pPr>
      <w:rPr>
        <w:rFonts w:cs="Times New Roman"/>
      </w:rPr>
    </w:lvl>
    <w:lvl w:ilvl="3" w:tplc="C20C0138">
      <w:start w:val="1"/>
      <w:numFmt w:val="decimal"/>
      <w:lvlText w:val="%4."/>
      <w:lvlJc w:val="left"/>
      <w:pPr>
        <w:ind w:left="5040" w:hanging="360"/>
      </w:pPr>
      <w:rPr>
        <w:rFonts w:ascii="Times New Roman" w:eastAsia="Times New Roman" w:hAnsi="Times New Roman" w:cs="Times New Roman"/>
        <w:b w:val="0"/>
      </w:rPr>
    </w:lvl>
    <w:lvl w:ilvl="4" w:tplc="04150019">
      <w:start w:val="1"/>
      <w:numFmt w:val="lowerLetter"/>
      <w:lvlText w:val="%5."/>
      <w:lvlJc w:val="left"/>
      <w:pPr>
        <w:ind w:left="5760" w:hanging="360"/>
      </w:pPr>
      <w:rPr>
        <w:rFonts w:cs="Times New Roman"/>
      </w:rPr>
    </w:lvl>
    <w:lvl w:ilvl="5" w:tplc="0415001B">
      <w:start w:val="1"/>
      <w:numFmt w:val="lowerRoman"/>
      <w:lvlText w:val="%6."/>
      <w:lvlJc w:val="right"/>
      <w:pPr>
        <w:ind w:left="6480" w:hanging="180"/>
      </w:pPr>
      <w:rPr>
        <w:rFonts w:cs="Times New Roman"/>
      </w:rPr>
    </w:lvl>
    <w:lvl w:ilvl="6" w:tplc="A5B22002">
      <w:start w:val="1"/>
      <w:numFmt w:val="decimal"/>
      <w:lvlText w:val="%7."/>
      <w:lvlJc w:val="left"/>
      <w:pPr>
        <w:ind w:left="360" w:hanging="360"/>
      </w:pPr>
      <w:rPr>
        <w:rFonts w:cs="Times New Roman"/>
        <w:b w:val="0"/>
      </w:rPr>
    </w:lvl>
    <w:lvl w:ilvl="7" w:tplc="04150019">
      <w:start w:val="1"/>
      <w:numFmt w:val="lowerLetter"/>
      <w:lvlText w:val="%8."/>
      <w:lvlJc w:val="left"/>
      <w:pPr>
        <w:ind w:left="7920" w:hanging="360"/>
      </w:pPr>
      <w:rPr>
        <w:rFonts w:cs="Times New Roman"/>
      </w:rPr>
    </w:lvl>
    <w:lvl w:ilvl="8" w:tplc="0415001B">
      <w:start w:val="1"/>
      <w:numFmt w:val="lowerRoman"/>
      <w:lvlText w:val="%9."/>
      <w:lvlJc w:val="right"/>
      <w:pPr>
        <w:ind w:left="8640" w:hanging="180"/>
      </w:pPr>
      <w:rPr>
        <w:rFonts w:cs="Times New Roman"/>
      </w:rPr>
    </w:lvl>
  </w:abstractNum>
  <w:abstractNum w:abstractNumId="10">
    <w:nsid w:val="0E5929A2"/>
    <w:multiLevelType w:val="hybridMultilevel"/>
    <w:tmpl w:val="A8008A8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11F817C9"/>
    <w:multiLevelType w:val="hybridMultilevel"/>
    <w:tmpl w:val="E55C9FFA"/>
    <w:lvl w:ilvl="0" w:tplc="E95C1DE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B514A9"/>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5994A4D"/>
    <w:multiLevelType w:val="hybridMultilevel"/>
    <w:tmpl w:val="48A8A1C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nsid w:val="175B29BA"/>
    <w:multiLevelType w:val="multilevel"/>
    <w:tmpl w:val="76EE19A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C1C1A5A"/>
    <w:multiLevelType w:val="hybridMultilevel"/>
    <w:tmpl w:val="23D06B7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2BBC03B6"/>
    <w:multiLevelType w:val="hybridMultilevel"/>
    <w:tmpl w:val="F10CD7F6"/>
    <w:lvl w:ilvl="0" w:tplc="AC3AD046">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4310A66"/>
    <w:multiLevelType w:val="hybridMultilevel"/>
    <w:tmpl w:val="950A3A2A"/>
    <w:numStyleLink w:val="Zaimportowanystyl18"/>
  </w:abstractNum>
  <w:abstractNum w:abstractNumId="18">
    <w:nsid w:val="350D67FE"/>
    <w:multiLevelType w:val="hybridMultilevel"/>
    <w:tmpl w:val="92A8D0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9727E3"/>
    <w:multiLevelType w:val="hybridMultilevel"/>
    <w:tmpl w:val="9A58D128"/>
    <w:lvl w:ilvl="0" w:tplc="9866F97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FF2406"/>
    <w:multiLevelType w:val="multilevel"/>
    <w:tmpl w:val="FC6C4132"/>
    <w:lvl w:ilvl="0">
      <w:start w:val="1"/>
      <w:numFmt w:val="decimal"/>
      <w:lvlText w:val="%1"/>
      <w:lvlJc w:val="left"/>
      <w:pPr>
        <w:ind w:left="360" w:hanging="360"/>
      </w:pPr>
      <w:rPr>
        <w:rFonts w:hint="default"/>
        <w:b/>
        <w:color w:val="FF0000"/>
        <w:u w:val="single"/>
      </w:rPr>
    </w:lvl>
    <w:lvl w:ilvl="1">
      <w:start w:val="1"/>
      <w:numFmt w:val="decimal"/>
      <w:lvlText w:val="%1.%2"/>
      <w:lvlJc w:val="left"/>
      <w:pPr>
        <w:ind w:left="360" w:hanging="360"/>
      </w:pPr>
      <w:rPr>
        <w:rFonts w:hint="default"/>
        <w:b w:val="0"/>
        <w:color w:val="auto"/>
        <w:u w:val="none"/>
      </w:rPr>
    </w:lvl>
    <w:lvl w:ilvl="2">
      <w:start w:val="1"/>
      <w:numFmt w:val="decimal"/>
      <w:lvlText w:val="%1.%2.%3"/>
      <w:lvlJc w:val="left"/>
      <w:pPr>
        <w:ind w:left="720" w:hanging="720"/>
      </w:pPr>
      <w:rPr>
        <w:rFonts w:hint="default"/>
        <w:b/>
        <w:color w:val="FF0000"/>
        <w:u w:val="single"/>
      </w:rPr>
    </w:lvl>
    <w:lvl w:ilvl="3">
      <w:start w:val="1"/>
      <w:numFmt w:val="decimal"/>
      <w:lvlText w:val="%1.%2.%3.%4"/>
      <w:lvlJc w:val="left"/>
      <w:pPr>
        <w:ind w:left="720" w:hanging="720"/>
      </w:pPr>
      <w:rPr>
        <w:rFonts w:hint="default"/>
        <w:b/>
        <w:color w:val="FF0000"/>
        <w:u w:val="single"/>
      </w:rPr>
    </w:lvl>
    <w:lvl w:ilvl="4">
      <w:start w:val="1"/>
      <w:numFmt w:val="decimal"/>
      <w:lvlText w:val="%1.%2.%3.%4.%5"/>
      <w:lvlJc w:val="left"/>
      <w:pPr>
        <w:ind w:left="720" w:hanging="720"/>
      </w:pPr>
      <w:rPr>
        <w:rFonts w:hint="default"/>
        <w:b/>
        <w:color w:val="FF0000"/>
        <w:u w:val="single"/>
      </w:rPr>
    </w:lvl>
    <w:lvl w:ilvl="5">
      <w:start w:val="1"/>
      <w:numFmt w:val="decimal"/>
      <w:lvlText w:val="%1.%2.%3.%4.%5.%6"/>
      <w:lvlJc w:val="left"/>
      <w:pPr>
        <w:ind w:left="1080" w:hanging="1080"/>
      </w:pPr>
      <w:rPr>
        <w:rFonts w:hint="default"/>
        <w:b/>
        <w:color w:val="FF0000"/>
        <w:u w:val="single"/>
      </w:rPr>
    </w:lvl>
    <w:lvl w:ilvl="6">
      <w:start w:val="1"/>
      <w:numFmt w:val="decimal"/>
      <w:lvlText w:val="%1.%2.%3.%4.%5.%6.%7"/>
      <w:lvlJc w:val="left"/>
      <w:pPr>
        <w:ind w:left="1080" w:hanging="1080"/>
      </w:pPr>
      <w:rPr>
        <w:rFonts w:hint="default"/>
        <w:b/>
        <w:color w:val="FF0000"/>
        <w:u w:val="single"/>
      </w:rPr>
    </w:lvl>
    <w:lvl w:ilvl="7">
      <w:start w:val="1"/>
      <w:numFmt w:val="decimal"/>
      <w:lvlText w:val="%1.%2.%3.%4.%5.%6.%7.%8"/>
      <w:lvlJc w:val="left"/>
      <w:pPr>
        <w:ind w:left="1440" w:hanging="1440"/>
      </w:pPr>
      <w:rPr>
        <w:rFonts w:hint="default"/>
        <w:b/>
        <w:color w:val="FF0000"/>
        <w:u w:val="single"/>
      </w:rPr>
    </w:lvl>
    <w:lvl w:ilvl="8">
      <w:start w:val="1"/>
      <w:numFmt w:val="decimal"/>
      <w:lvlText w:val="%1.%2.%3.%4.%5.%6.%7.%8.%9"/>
      <w:lvlJc w:val="left"/>
      <w:pPr>
        <w:ind w:left="1440" w:hanging="1440"/>
      </w:pPr>
      <w:rPr>
        <w:rFonts w:hint="default"/>
        <w:b/>
        <w:color w:val="FF0000"/>
        <w:u w:val="single"/>
      </w:rPr>
    </w:lvl>
  </w:abstractNum>
  <w:abstractNum w:abstractNumId="21">
    <w:nsid w:val="3F4F6F07"/>
    <w:multiLevelType w:val="multilevel"/>
    <w:tmpl w:val="704685E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1510959"/>
    <w:multiLevelType w:val="multilevel"/>
    <w:tmpl w:val="72C684C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1F04575"/>
    <w:multiLevelType w:val="hybridMultilevel"/>
    <w:tmpl w:val="A9EEAAB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nsid w:val="42A461C2"/>
    <w:multiLevelType w:val="hybridMultilevel"/>
    <w:tmpl w:val="7DAC9218"/>
    <w:lvl w:ilvl="0" w:tplc="0EBE141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3B33A4"/>
    <w:multiLevelType w:val="hybridMultilevel"/>
    <w:tmpl w:val="C1D6A5A8"/>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72D4106"/>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B671F6"/>
    <w:multiLevelType w:val="hybridMultilevel"/>
    <w:tmpl w:val="4AB20F78"/>
    <w:lvl w:ilvl="0" w:tplc="DE90BAB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E13315"/>
    <w:multiLevelType w:val="hybridMultilevel"/>
    <w:tmpl w:val="54F0FBCC"/>
    <w:numStyleLink w:val="Zaimportowanystyl21"/>
  </w:abstractNum>
  <w:abstractNum w:abstractNumId="29">
    <w:nsid w:val="52606CCF"/>
    <w:multiLevelType w:val="hybridMultilevel"/>
    <w:tmpl w:val="30C8CE16"/>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2A67A3A"/>
    <w:multiLevelType w:val="singleLevel"/>
    <w:tmpl w:val="B26C777E"/>
    <w:lvl w:ilvl="0">
      <w:start w:val="1"/>
      <w:numFmt w:val="decimal"/>
      <w:lvlText w:val="%1."/>
      <w:legacy w:legacy="1" w:legacySpace="0" w:legacyIndent="364"/>
      <w:lvlJc w:val="left"/>
      <w:rPr>
        <w:rFonts w:ascii="Arial" w:hAnsi="Arial" w:cs="Arial" w:hint="default"/>
      </w:rPr>
    </w:lvl>
  </w:abstractNum>
  <w:abstractNum w:abstractNumId="31">
    <w:nsid w:val="56513292"/>
    <w:multiLevelType w:val="hybridMultilevel"/>
    <w:tmpl w:val="8C0AEF2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nsid w:val="570A6230"/>
    <w:multiLevelType w:val="multilevel"/>
    <w:tmpl w:val="F30809D8"/>
    <w:lvl w:ilvl="0">
      <w:start w:val="1"/>
      <w:numFmt w:val="decimal"/>
      <w:pStyle w:val="TableParagraph"/>
      <w:lvlText w:val="%1."/>
      <w:lvlJc w:val="left"/>
      <w:pPr>
        <w:ind w:left="360" w:hanging="360"/>
      </w:pPr>
      <w:rPr>
        <w:rFonts w:ascii="Times New Roman" w:hAnsi="Times New Roman" w:cs="Times New Roman" w:hint="default"/>
        <w:color w:val="auto"/>
        <w:sz w:val="20"/>
        <w:szCs w:val="20"/>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97517DF"/>
    <w:multiLevelType w:val="hybridMultilevel"/>
    <w:tmpl w:val="E940D65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4">
    <w:nsid w:val="5ED729B3"/>
    <w:multiLevelType w:val="hybridMultilevel"/>
    <w:tmpl w:val="346C984E"/>
    <w:lvl w:ilvl="0" w:tplc="5268C29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5F3505"/>
    <w:multiLevelType w:val="hybridMultilevel"/>
    <w:tmpl w:val="A63A7E9C"/>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7311381"/>
    <w:multiLevelType w:val="hybridMultilevel"/>
    <w:tmpl w:val="BDC26B14"/>
    <w:name w:val="WW8Num7222"/>
    <w:lvl w:ilvl="0" w:tplc="B5121188">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B9328C1"/>
    <w:multiLevelType w:val="hybridMultilevel"/>
    <w:tmpl w:val="34E21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BFB44D1"/>
    <w:multiLevelType w:val="hybridMultilevel"/>
    <w:tmpl w:val="174280B2"/>
    <w:lvl w:ilvl="0" w:tplc="BF469A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DF6ED4"/>
    <w:multiLevelType w:val="hybridMultilevel"/>
    <w:tmpl w:val="B316F4D6"/>
    <w:lvl w:ilvl="0" w:tplc="39304678">
      <w:start w:val="1"/>
      <w:numFmt w:val="upperRoman"/>
      <w:pStyle w:val="glowny1"/>
      <w:lvlText w:val="%1."/>
      <w:lvlJc w:val="right"/>
      <w:pPr>
        <w:tabs>
          <w:tab w:val="num" w:pos="57"/>
        </w:tabs>
        <w:ind w:left="57" w:hanging="57"/>
      </w:pPr>
      <w:rPr>
        <w:rFonts w:ascii="Arial" w:hAnsi="Arial" w:cs="Arial" w:hint="default"/>
      </w:rPr>
    </w:lvl>
    <w:lvl w:ilvl="1" w:tplc="591A93F0">
      <w:start w:val="1"/>
      <w:numFmt w:val="decimal"/>
      <w:lvlText w:val="%2."/>
      <w:lvlJc w:val="left"/>
      <w:pPr>
        <w:tabs>
          <w:tab w:val="num" w:pos="1440"/>
        </w:tabs>
        <w:ind w:left="1440" w:hanging="360"/>
      </w:pPr>
      <w:rPr>
        <w:rFonts w:ascii="Arial" w:hAnsi="Arial" w:cs="Arial" w:hint="default"/>
        <w:b w:val="0"/>
        <w:i w:val="0"/>
        <w:sz w:val="20"/>
        <w:szCs w:val="20"/>
      </w:rPr>
    </w:lvl>
    <w:lvl w:ilvl="2" w:tplc="04150005">
      <w:start w:val="4"/>
      <w:numFmt w:val="bullet"/>
      <w:lvlText w:val=""/>
      <w:lvlJc w:val="left"/>
      <w:pPr>
        <w:tabs>
          <w:tab w:val="num" w:pos="2340"/>
        </w:tabs>
        <w:ind w:left="2340" w:hanging="360"/>
      </w:pPr>
      <w:rPr>
        <w:rFonts w:ascii="Symbol" w:eastAsia="Times New Roman" w:hAnsi="Symbol" w:cs="Times New Roman" w:hint="default"/>
      </w:rPr>
    </w:lvl>
    <w:lvl w:ilvl="3" w:tplc="04150001">
      <w:start w:val="2"/>
      <w:numFmt w:val="decimal"/>
      <w:lvlText w:val="%4"/>
      <w:lvlJc w:val="left"/>
      <w:pPr>
        <w:ind w:left="2880" w:hanging="360"/>
      </w:pPr>
      <w:rPr>
        <w:rFonts w:ascii="Arial" w:hAnsi="Arial" w:cs="Arial"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nsid w:val="70B77E16"/>
    <w:multiLevelType w:val="hybridMultilevel"/>
    <w:tmpl w:val="C3CE6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890754"/>
    <w:multiLevelType w:val="hybridMultilevel"/>
    <w:tmpl w:val="2AC4032C"/>
    <w:lvl w:ilvl="0" w:tplc="312E2A70">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FC5D69"/>
    <w:multiLevelType w:val="hybridMultilevel"/>
    <w:tmpl w:val="53CE5E52"/>
    <w:lvl w:ilvl="0" w:tplc="CB1097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6B61C3"/>
    <w:multiLevelType w:val="hybridMultilevel"/>
    <w:tmpl w:val="950A3A2A"/>
    <w:styleLink w:val="Zaimportowanystyl18"/>
    <w:lvl w:ilvl="0" w:tplc="BB08BFC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8542AD62">
      <w:start w:val="1"/>
      <w:numFmt w:val="lowerLetter"/>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rPr>
    </w:lvl>
    <w:lvl w:ilvl="2" w:tplc="358ED514">
      <w:start w:val="1"/>
      <w:numFmt w:val="lowerRoman"/>
      <w:lvlText w:val="%3."/>
      <w:lvlJc w:val="left"/>
      <w:pPr>
        <w:tabs>
          <w:tab w:val="num" w:pos="2124"/>
        </w:tabs>
        <w:ind w:left="2148" w:hanging="278"/>
      </w:pPr>
      <w:rPr>
        <w:rFonts w:hAnsi="Arial Unicode MS"/>
        <w:caps w:val="0"/>
        <w:smallCaps w:val="0"/>
        <w:strike w:val="0"/>
        <w:dstrike w:val="0"/>
        <w:color w:val="000000"/>
        <w:spacing w:val="0"/>
        <w:w w:val="100"/>
        <w:kern w:val="0"/>
        <w:position w:val="0"/>
        <w:highlight w:val="none"/>
        <w:vertAlign w:val="baseline"/>
      </w:rPr>
    </w:lvl>
    <w:lvl w:ilvl="3" w:tplc="0CB0350E">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rPr>
    </w:lvl>
    <w:lvl w:ilvl="4" w:tplc="C2862608">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rPr>
    </w:lvl>
    <w:lvl w:ilvl="5" w:tplc="50E26E50">
      <w:start w:val="1"/>
      <w:numFmt w:val="lowerRoman"/>
      <w:lvlText w:val="%6."/>
      <w:lvlJc w:val="left"/>
      <w:pPr>
        <w:tabs>
          <w:tab w:val="num" w:pos="4248"/>
        </w:tabs>
        <w:ind w:left="4272" w:hanging="242"/>
      </w:pPr>
      <w:rPr>
        <w:rFonts w:hAnsi="Arial Unicode MS"/>
        <w:caps w:val="0"/>
        <w:smallCaps w:val="0"/>
        <w:strike w:val="0"/>
        <w:dstrike w:val="0"/>
        <w:color w:val="000000"/>
        <w:spacing w:val="0"/>
        <w:w w:val="100"/>
        <w:kern w:val="0"/>
        <w:position w:val="0"/>
        <w:highlight w:val="none"/>
        <w:vertAlign w:val="baseline"/>
      </w:rPr>
    </w:lvl>
    <w:lvl w:ilvl="6" w:tplc="5ECE607E">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rPr>
    </w:lvl>
    <w:lvl w:ilvl="7" w:tplc="4B0C6862">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rPr>
    </w:lvl>
    <w:lvl w:ilvl="8" w:tplc="D736C096">
      <w:start w:val="1"/>
      <w:numFmt w:val="lowerRoman"/>
      <w:lvlText w:val="%9."/>
      <w:lvlJc w:val="left"/>
      <w:pPr>
        <w:tabs>
          <w:tab w:val="num" w:pos="6372"/>
        </w:tabs>
        <w:ind w:left="6396" w:hanging="206"/>
      </w:pPr>
      <w:rPr>
        <w:rFonts w:hAnsi="Arial Unicode MS"/>
        <w:caps w:val="0"/>
        <w:smallCaps w:val="0"/>
        <w:strike w:val="0"/>
        <w:dstrike w:val="0"/>
        <w:color w:val="000000"/>
        <w:spacing w:val="0"/>
        <w:w w:val="100"/>
        <w:kern w:val="0"/>
        <w:position w:val="0"/>
        <w:highlight w:val="none"/>
        <w:vertAlign w:val="baseline"/>
      </w:rPr>
    </w:lvl>
  </w:abstractNum>
  <w:abstractNum w:abstractNumId="44">
    <w:nsid w:val="7E321528"/>
    <w:multiLevelType w:val="hybridMultilevel"/>
    <w:tmpl w:val="AC525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2"/>
  </w:num>
  <w:num w:numId="7">
    <w:abstractNumId w:val="14"/>
  </w:num>
  <w:num w:numId="8">
    <w:abstractNumId w:val="20"/>
  </w:num>
  <w:num w:numId="9">
    <w:abstractNumId w:val="39"/>
  </w:num>
  <w:num w:numId="10">
    <w:abstractNumId w:val="43"/>
  </w:num>
  <w:num w:numId="11">
    <w:abstractNumId w:val="5"/>
  </w:num>
  <w:num w:numId="12">
    <w:abstractNumId w:val="30"/>
  </w:num>
  <w:num w:numId="13">
    <w:abstractNumId w:val="36"/>
  </w:num>
  <w:num w:numId="14">
    <w:abstractNumId w:val="21"/>
  </w:num>
  <w:num w:numId="15">
    <w:abstractNumId w:val="35"/>
  </w:num>
  <w:num w:numId="16">
    <w:abstractNumId w:val="22"/>
  </w:num>
  <w:num w:numId="17">
    <w:abstractNumId w:val="29"/>
  </w:num>
  <w:num w:numId="18">
    <w:abstractNumId w:val="6"/>
  </w:num>
  <w:num w:numId="19">
    <w:abstractNumId w:val="4"/>
  </w:num>
  <w:num w:numId="20">
    <w:abstractNumId w:val="18"/>
  </w:num>
  <w:num w:numId="21">
    <w:abstractNumId w:val="44"/>
  </w:num>
  <w:num w:numId="22">
    <w:abstractNumId w:val="8"/>
  </w:num>
  <w:num w:numId="23">
    <w:abstractNumId w:val="26"/>
  </w:num>
  <w:num w:numId="24">
    <w:abstractNumId w:val="7"/>
  </w:num>
  <w:num w:numId="25">
    <w:abstractNumId w:val="40"/>
  </w:num>
  <w:num w:numId="26">
    <w:abstractNumId w:val="11"/>
  </w:num>
  <w:num w:numId="27">
    <w:abstractNumId w:val="25"/>
  </w:num>
  <w:num w:numId="28">
    <w:abstractNumId w:val="23"/>
  </w:num>
  <w:num w:numId="29">
    <w:abstractNumId w:val="33"/>
  </w:num>
  <w:num w:numId="30">
    <w:abstractNumId w:val="31"/>
  </w:num>
  <w:num w:numId="31">
    <w:abstractNumId w:val="13"/>
  </w:num>
  <w:num w:numId="32">
    <w:abstractNumId w:val="27"/>
  </w:num>
  <w:num w:numId="33">
    <w:abstractNumId w:val="10"/>
  </w:num>
  <w:num w:numId="34">
    <w:abstractNumId w:val="42"/>
  </w:num>
  <w:num w:numId="35">
    <w:abstractNumId w:val="24"/>
  </w:num>
  <w:num w:numId="36">
    <w:abstractNumId w:val="15"/>
  </w:num>
  <w:num w:numId="37">
    <w:abstractNumId w:val="19"/>
  </w:num>
  <w:num w:numId="38">
    <w:abstractNumId w:val="38"/>
  </w:num>
  <w:num w:numId="39">
    <w:abstractNumId w:val="34"/>
  </w:num>
  <w:num w:numId="40">
    <w:abstractNumId w:val="17"/>
    <w:lvlOverride w:ilvl="0">
      <w:lvl w:ilvl="0" w:tplc="0D38765E">
        <w:start w:val="1"/>
        <w:numFmt w:val="decimal"/>
        <w:lvlText w:val="%1."/>
        <w:lvlJc w:val="left"/>
        <w:pPr>
          <w:ind w:left="426" w:hanging="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41">
    <w:abstractNumId w:val="41"/>
  </w:num>
  <w:num w:numId="42">
    <w:abstractNumId w:val="28"/>
    <w:lvlOverride w:ilvl="0">
      <w:lvl w:ilvl="0" w:tplc="70CE2A38">
        <w:start w:val="1"/>
        <w:numFmt w:val="decimal"/>
        <w:lvlText w:val="%1."/>
        <w:lvlJc w:val="left"/>
        <w:pPr>
          <w:ind w:left="426" w:hanging="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43">
    <w:abstractNumId w:val="32"/>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20"/>
    <w:rsid w:val="000019E0"/>
    <w:rsid w:val="000031B6"/>
    <w:rsid w:val="000046DE"/>
    <w:rsid w:val="00004746"/>
    <w:rsid w:val="00012819"/>
    <w:rsid w:val="00013AEC"/>
    <w:rsid w:val="00013B80"/>
    <w:rsid w:val="00021665"/>
    <w:rsid w:val="00022438"/>
    <w:rsid w:val="00023FD5"/>
    <w:rsid w:val="00024D4B"/>
    <w:rsid w:val="00026807"/>
    <w:rsid w:val="00027B76"/>
    <w:rsid w:val="00031C28"/>
    <w:rsid w:val="00033022"/>
    <w:rsid w:val="00036007"/>
    <w:rsid w:val="00042ABF"/>
    <w:rsid w:val="00045004"/>
    <w:rsid w:val="00051602"/>
    <w:rsid w:val="00052A5C"/>
    <w:rsid w:val="00061377"/>
    <w:rsid w:val="00061F96"/>
    <w:rsid w:val="00064F29"/>
    <w:rsid w:val="00073144"/>
    <w:rsid w:val="00074828"/>
    <w:rsid w:val="0008514C"/>
    <w:rsid w:val="000912D6"/>
    <w:rsid w:val="000918DA"/>
    <w:rsid w:val="000947A0"/>
    <w:rsid w:val="00095E67"/>
    <w:rsid w:val="00097843"/>
    <w:rsid w:val="000A158F"/>
    <w:rsid w:val="000A5232"/>
    <w:rsid w:val="000B1994"/>
    <w:rsid w:val="000C6A93"/>
    <w:rsid w:val="000D3EB7"/>
    <w:rsid w:val="000D4D25"/>
    <w:rsid w:val="000D4DE5"/>
    <w:rsid w:val="000D5FB2"/>
    <w:rsid w:val="000D6693"/>
    <w:rsid w:val="000E187B"/>
    <w:rsid w:val="000E1C0F"/>
    <w:rsid w:val="000E1F6B"/>
    <w:rsid w:val="000E27A1"/>
    <w:rsid w:val="000E5D20"/>
    <w:rsid w:val="000E70F7"/>
    <w:rsid w:val="000E7FFA"/>
    <w:rsid w:val="000F018B"/>
    <w:rsid w:val="000F13B4"/>
    <w:rsid w:val="000F5C8B"/>
    <w:rsid w:val="000F6909"/>
    <w:rsid w:val="000F7A39"/>
    <w:rsid w:val="00104AFA"/>
    <w:rsid w:val="00104E1B"/>
    <w:rsid w:val="00107893"/>
    <w:rsid w:val="0011162B"/>
    <w:rsid w:val="00111BC7"/>
    <w:rsid w:val="001153D2"/>
    <w:rsid w:val="00117817"/>
    <w:rsid w:val="00121E00"/>
    <w:rsid w:val="00123948"/>
    <w:rsid w:val="001251BA"/>
    <w:rsid w:val="0012614F"/>
    <w:rsid w:val="0013349D"/>
    <w:rsid w:val="00134B09"/>
    <w:rsid w:val="00137F2E"/>
    <w:rsid w:val="00141FFE"/>
    <w:rsid w:val="001455B9"/>
    <w:rsid w:val="00146C5B"/>
    <w:rsid w:val="00150236"/>
    <w:rsid w:val="00151D0D"/>
    <w:rsid w:val="00160527"/>
    <w:rsid w:val="00163853"/>
    <w:rsid w:val="00164EB4"/>
    <w:rsid w:val="00165EF5"/>
    <w:rsid w:val="001678CB"/>
    <w:rsid w:val="00171431"/>
    <w:rsid w:val="00171AD3"/>
    <w:rsid w:val="001745E3"/>
    <w:rsid w:val="00175C4A"/>
    <w:rsid w:val="00176969"/>
    <w:rsid w:val="001771A0"/>
    <w:rsid w:val="00180A49"/>
    <w:rsid w:val="00180B1B"/>
    <w:rsid w:val="00183C1A"/>
    <w:rsid w:val="001845DA"/>
    <w:rsid w:val="00187F7F"/>
    <w:rsid w:val="001977FA"/>
    <w:rsid w:val="001A183B"/>
    <w:rsid w:val="001A2CAB"/>
    <w:rsid w:val="001A3ED2"/>
    <w:rsid w:val="001A5B09"/>
    <w:rsid w:val="001A5CA2"/>
    <w:rsid w:val="001A63BD"/>
    <w:rsid w:val="001A6DA4"/>
    <w:rsid w:val="001B1531"/>
    <w:rsid w:val="001B3072"/>
    <w:rsid w:val="001B7D26"/>
    <w:rsid w:val="001C297C"/>
    <w:rsid w:val="001C7C16"/>
    <w:rsid w:val="001D1F0F"/>
    <w:rsid w:val="001D2F96"/>
    <w:rsid w:val="001D3E50"/>
    <w:rsid w:val="001D4661"/>
    <w:rsid w:val="001E6CFB"/>
    <w:rsid w:val="001F0AD1"/>
    <w:rsid w:val="001F2C07"/>
    <w:rsid w:val="001F4656"/>
    <w:rsid w:val="001F4C42"/>
    <w:rsid w:val="001F5928"/>
    <w:rsid w:val="001F6BD0"/>
    <w:rsid w:val="002114CB"/>
    <w:rsid w:val="00212AD5"/>
    <w:rsid w:val="00214599"/>
    <w:rsid w:val="0021596D"/>
    <w:rsid w:val="00223253"/>
    <w:rsid w:val="00223AF7"/>
    <w:rsid w:val="002253B0"/>
    <w:rsid w:val="00225A5E"/>
    <w:rsid w:val="00232F7B"/>
    <w:rsid w:val="0023442F"/>
    <w:rsid w:val="0023664E"/>
    <w:rsid w:val="0024140B"/>
    <w:rsid w:val="0024429D"/>
    <w:rsid w:val="00245849"/>
    <w:rsid w:val="0024786E"/>
    <w:rsid w:val="002501A1"/>
    <w:rsid w:val="00253EE8"/>
    <w:rsid w:val="0025720F"/>
    <w:rsid w:val="002601FF"/>
    <w:rsid w:val="00262121"/>
    <w:rsid w:val="00263D90"/>
    <w:rsid w:val="002658D0"/>
    <w:rsid w:val="00265F26"/>
    <w:rsid w:val="0026629A"/>
    <w:rsid w:val="002752DC"/>
    <w:rsid w:val="00283503"/>
    <w:rsid w:val="00286C80"/>
    <w:rsid w:val="00286FD0"/>
    <w:rsid w:val="00292290"/>
    <w:rsid w:val="00292DE4"/>
    <w:rsid w:val="002A1939"/>
    <w:rsid w:val="002A3B24"/>
    <w:rsid w:val="002B22D8"/>
    <w:rsid w:val="002B3681"/>
    <w:rsid w:val="002B3AD0"/>
    <w:rsid w:val="002B5B05"/>
    <w:rsid w:val="002C05EC"/>
    <w:rsid w:val="002D5A26"/>
    <w:rsid w:val="002D7E08"/>
    <w:rsid w:val="002F5502"/>
    <w:rsid w:val="002F7CE9"/>
    <w:rsid w:val="00300E45"/>
    <w:rsid w:val="003027A7"/>
    <w:rsid w:val="00310ED1"/>
    <w:rsid w:val="003146FB"/>
    <w:rsid w:val="00316C2D"/>
    <w:rsid w:val="0031723B"/>
    <w:rsid w:val="00321EAC"/>
    <w:rsid w:val="00330E44"/>
    <w:rsid w:val="00332954"/>
    <w:rsid w:val="003335E9"/>
    <w:rsid w:val="00334227"/>
    <w:rsid w:val="00335771"/>
    <w:rsid w:val="00335985"/>
    <w:rsid w:val="00335D71"/>
    <w:rsid w:val="003374A1"/>
    <w:rsid w:val="003375EA"/>
    <w:rsid w:val="0034337E"/>
    <w:rsid w:val="003460F8"/>
    <w:rsid w:val="00351842"/>
    <w:rsid w:val="003523C1"/>
    <w:rsid w:val="00354420"/>
    <w:rsid w:val="00355BD9"/>
    <w:rsid w:val="00356DF0"/>
    <w:rsid w:val="00361A2F"/>
    <w:rsid w:val="0036200C"/>
    <w:rsid w:val="00362290"/>
    <w:rsid w:val="003637DE"/>
    <w:rsid w:val="00366608"/>
    <w:rsid w:val="00371822"/>
    <w:rsid w:val="003732CF"/>
    <w:rsid w:val="0037628C"/>
    <w:rsid w:val="00376BAB"/>
    <w:rsid w:val="003817E8"/>
    <w:rsid w:val="00381F53"/>
    <w:rsid w:val="003835F8"/>
    <w:rsid w:val="003841CD"/>
    <w:rsid w:val="00387766"/>
    <w:rsid w:val="00390153"/>
    <w:rsid w:val="003904DE"/>
    <w:rsid w:val="0039174D"/>
    <w:rsid w:val="00391DDD"/>
    <w:rsid w:val="003A2117"/>
    <w:rsid w:val="003A2AE7"/>
    <w:rsid w:val="003B1687"/>
    <w:rsid w:val="003B3ADD"/>
    <w:rsid w:val="003B717D"/>
    <w:rsid w:val="003C2BC0"/>
    <w:rsid w:val="003C4754"/>
    <w:rsid w:val="003C4B8B"/>
    <w:rsid w:val="003C596E"/>
    <w:rsid w:val="003C78E8"/>
    <w:rsid w:val="003D0E7B"/>
    <w:rsid w:val="003D299C"/>
    <w:rsid w:val="003D2FD0"/>
    <w:rsid w:val="003D52DB"/>
    <w:rsid w:val="003D72A2"/>
    <w:rsid w:val="003D76CF"/>
    <w:rsid w:val="003E07E5"/>
    <w:rsid w:val="003E385C"/>
    <w:rsid w:val="003E3D81"/>
    <w:rsid w:val="003E4154"/>
    <w:rsid w:val="003F0966"/>
    <w:rsid w:val="003F2C0C"/>
    <w:rsid w:val="003F2FAC"/>
    <w:rsid w:val="003F3015"/>
    <w:rsid w:val="003F5E6D"/>
    <w:rsid w:val="004016DE"/>
    <w:rsid w:val="0040548F"/>
    <w:rsid w:val="004054DE"/>
    <w:rsid w:val="00405C8B"/>
    <w:rsid w:val="00406E85"/>
    <w:rsid w:val="00411632"/>
    <w:rsid w:val="00416D1E"/>
    <w:rsid w:val="004241A8"/>
    <w:rsid w:val="00430282"/>
    <w:rsid w:val="00431A50"/>
    <w:rsid w:val="00434618"/>
    <w:rsid w:val="00437DF8"/>
    <w:rsid w:val="00444965"/>
    <w:rsid w:val="00444D9F"/>
    <w:rsid w:val="00445686"/>
    <w:rsid w:val="0045140B"/>
    <w:rsid w:val="0045150F"/>
    <w:rsid w:val="00451C79"/>
    <w:rsid w:val="00453803"/>
    <w:rsid w:val="00453B07"/>
    <w:rsid w:val="00454727"/>
    <w:rsid w:val="0045573E"/>
    <w:rsid w:val="0045650B"/>
    <w:rsid w:val="0045651D"/>
    <w:rsid w:val="00461111"/>
    <w:rsid w:val="004632A0"/>
    <w:rsid w:val="00466263"/>
    <w:rsid w:val="00466851"/>
    <w:rsid w:val="00471481"/>
    <w:rsid w:val="00475679"/>
    <w:rsid w:val="00481C39"/>
    <w:rsid w:val="00481EF2"/>
    <w:rsid w:val="00482696"/>
    <w:rsid w:val="004830C2"/>
    <w:rsid w:val="00487345"/>
    <w:rsid w:val="0049707E"/>
    <w:rsid w:val="00497D58"/>
    <w:rsid w:val="004A4D54"/>
    <w:rsid w:val="004A74C7"/>
    <w:rsid w:val="004B0701"/>
    <w:rsid w:val="004B0C0A"/>
    <w:rsid w:val="004B5D32"/>
    <w:rsid w:val="004C064F"/>
    <w:rsid w:val="004C1A6E"/>
    <w:rsid w:val="004C1DCE"/>
    <w:rsid w:val="004C358E"/>
    <w:rsid w:val="004D0CFA"/>
    <w:rsid w:val="004D2553"/>
    <w:rsid w:val="004D373F"/>
    <w:rsid w:val="004D45EC"/>
    <w:rsid w:val="004D56B6"/>
    <w:rsid w:val="004E074D"/>
    <w:rsid w:val="004E0F01"/>
    <w:rsid w:val="004E3B28"/>
    <w:rsid w:val="004E6DB6"/>
    <w:rsid w:val="004E797D"/>
    <w:rsid w:val="004F1356"/>
    <w:rsid w:val="004F1B20"/>
    <w:rsid w:val="004F35FC"/>
    <w:rsid w:val="004F50D2"/>
    <w:rsid w:val="00500EC0"/>
    <w:rsid w:val="0050330E"/>
    <w:rsid w:val="0052106C"/>
    <w:rsid w:val="00521900"/>
    <w:rsid w:val="00521E1D"/>
    <w:rsid w:val="00522877"/>
    <w:rsid w:val="00523F5A"/>
    <w:rsid w:val="005271D1"/>
    <w:rsid w:val="00527881"/>
    <w:rsid w:val="0053156E"/>
    <w:rsid w:val="005327F1"/>
    <w:rsid w:val="00535F2E"/>
    <w:rsid w:val="0053708D"/>
    <w:rsid w:val="00537268"/>
    <w:rsid w:val="005400FF"/>
    <w:rsid w:val="005417BA"/>
    <w:rsid w:val="00542FA2"/>
    <w:rsid w:val="00543689"/>
    <w:rsid w:val="00546890"/>
    <w:rsid w:val="00557F3B"/>
    <w:rsid w:val="0056114B"/>
    <w:rsid w:val="00562473"/>
    <w:rsid w:val="005638C8"/>
    <w:rsid w:val="005679D2"/>
    <w:rsid w:val="005857F8"/>
    <w:rsid w:val="00590352"/>
    <w:rsid w:val="00590978"/>
    <w:rsid w:val="005915FA"/>
    <w:rsid w:val="00595923"/>
    <w:rsid w:val="005A187C"/>
    <w:rsid w:val="005A3D2D"/>
    <w:rsid w:val="005A6163"/>
    <w:rsid w:val="005B241C"/>
    <w:rsid w:val="005C156E"/>
    <w:rsid w:val="005C2A72"/>
    <w:rsid w:val="005D22D4"/>
    <w:rsid w:val="005D3D14"/>
    <w:rsid w:val="005D3E13"/>
    <w:rsid w:val="005D604C"/>
    <w:rsid w:val="005D6FF9"/>
    <w:rsid w:val="005E0D11"/>
    <w:rsid w:val="005E56E2"/>
    <w:rsid w:val="005E7D24"/>
    <w:rsid w:val="005F3DFA"/>
    <w:rsid w:val="005F5041"/>
    <w:rsid w:val="005F54F6"/>
    <w:rsid w:val="00600A97"/>
    <w:rsid w:val="00602C94"/>
    <w:rsid w:val="00604C3E"/>
    <w:rsid w:val="00606A12"/>
    <w:rsid w:val="00610C31"/>
    <w:rsid w:val="00614B52"/>
    <w:rsid w:val="00617745"/>
    <w:rsid w:val="0062226E"/>
    <w:rsid w:val="0062340F"/>
    <w:rsid w:val="00623C7C"/>
    <w:rsid w:val="00624027"/>
    <w:rsid w:val="0062724B"/>
    <w:rsid w:val="0063159C"/>
    <w:rsid w:val="00631BF8"/>
    <w:rsid w:val="00632F51"/>
    <w:rsid w:val="00636401"/>
    <w:rsid w:val="006378BA"/>
    <w:rsid w:val="0064118D"/>
    <w:rsid w:val="00641EB3"/>
    <w:rsid w:val="00642A3C"/>
    <w:rsid w:val="00647AF2"/>
    <w:rsid w:val="0065005A"/>
    <w:rsid w:val="00652294"/>
    <w:rsid w:val="006568EA"/>
    <w:rsid w:val="006619B8"/>
    <w:rsid w:val="0066492C"/>
    <w:rsid w:val="00664D41"/>
    <w:rsid w:val="00665462"/>
    <w:rsid w:val="0066627B"/>
    <w:rsid w:val="0067038E"/>
    <w:rsid w:val="00674F57"/>
    <w:rsid w:val="00685CA7"/>
    <w:rsid w:val="006901FE"/>
    <w:rsid w:val="00693BD2"/>
    <w:rsid w:val="006966BB"/>
    <w:rsid w:val="00696D3F"/>
    <w:rsid w:val="006A08FE"/>
    <w:rsid w:val="006A17FC"/>
    <w:rsid w:val="006A596F"/>
    <w:rsid w:val="006A6ADD"/>
    <w:rsid w:val="006B162A"/>
    <w:rsid w:val="006B288E"/>
    <w:rsid w:val="006B387D"/>
    <w:rsid w:val="006B5574"/>
    <w:rsid w:val="006B7EA2"/>
    <w:rsid w:val="006C07C2"/>
    <w:rsid w:val="006D27A2"/>
    <w:rsid w:val="006E1CBE"/>
    <w:rsid w:val="006E1FEF"/>
    <w:rsid w:val="006E5AD9"/>
    <w:rsid w:val="006E6417"/>
    <w:rsid w:val="00700845"/>
    <w:rsid w:val="0070098E"/>
    <w:rsid w:val="007033A5"/>
    <w:rsid w:val="00705126"/>
    <w:rsid w:val="00706478"/>
    <w:rsid w:val="00707866"/>
    <w:rsid w:val="00713EAD"/>
    <w:rsid w:val="007156FA"/>
    <w:rsid w:val="00715E6E"/>
    <w:rsid w:val="007160B7"/>
    <w:rsid w:val="00717267"/>
    <w:rsid w:val="007176A2"/>
    <w:rsid w:val="007210E7"/>
    <w:rsid w:val="00727CCE"/>
    <w:rsid w:val="00730A86"/>
    <w:rsid w:val="0073164F"/>
    <w:rsid w:val="0073280F"/>
    <w:rsid w:val="00732CB9"/>
    <w:rsid w:val="00734891"/>
    <w:rsid w:val="00736B59"/>
    <w:rsid w:val="00737972"/>
    <w:rsid w:val="00737BE9"/>
    <w:rsid w:val="007430C6"/>
    <w:rsid w:val="00745D45"/>
    <w:rsid w:val="007476DF"/>
    <w:rsid w:val="007503E9"/>
    <w:rsid w:val="00751488"/>
    <w:rsid w:val="00755E34"/>
    <w:rsid w:val="00761D09"/>
    <w:rsid w:val="007653F2"/>
    <w:rsid w:val="0076592C"/>
    <w:rsid w:val="00774285"/>
    <w:rsid w:val="00775C40"/>
    <w:rsid w:val="00777AB1"/>
    <w:rsid w:val="00781DAE"/>
    <w:rsid w:val="007826BE"/>
    <w:rsid w:val="00783297"/>
    <w:rsid w:val="00784216"/>
    <w:rsid w:val="00786827"/>
    <w:rsid w:val="00786970"/>
    <w:rsid w:val="00787E02"/>
    <w:rsid w:val="007A14D7"/>
    <w:rsid w:val="007A19BB"/>
    <w:rsid w:val="007A3349"/>
    <w:rsid w:val="007A40D2"/>
    <w:rsid w:val="007A671D"/>
    <w:rsid w:val="007A6E55"/>
    <w:rsid w:val="007A7C3B"/>
    <w:rsid w:val="007B54DA"/>
    <w:rsid w:val="007B7F97"/>
    <w:rsid w:val="007C00EF"/>
    <w:rsid w:val="007C0A51"/>
    <w:rsid w:val="007C0B52"/>
    <w:rsid w:val="007C0C62"/>
    <w:rsid w:val="007C1E43"/>
    <w:rsid w:val="007C3FF4"/>
    <w:rsid w:val="007C5FEC"/>
    <w:rsid w:val="007C6510"/>
    <w:rsid w:val="007E2362"/>
    <w:rsid w:val="007E4272"/>
    <w:rsid w:val="007E46F1"/>
    <w:rsid w:val="007E4E5E"/>
    <w:rsid w:val="007E5D9F"/>
    <w:rsid w:val="007E69C4"/>
    <w:rsid w:val="007F1E86"/>
    <w:rsid w:val="007F2BDE"/>
    <w:rsid w:val="007F51CF"/>
    <w:rsid w:val="008005C9"/>
    <w:rsid w:val="00802DC7"/>
    <w:rsid w:val="00816D44"/>
    <w:rsid w:val="008232D7"/>
    <w:rsid w:val="00823BEE"/>
    <w:rsid w:val="0082718E"/>
    <w:rsid w:val="00827EEC"/>
    <w:rsid w:val="00830481"/>
    <w:rsid w:val="00834AE8"/>
    <w:rsid w:val="008352C5"/>
    <w:rsid w:val="00835354"/>
    <w:rsid w:val="00835432"/>
    <w:rsid w:val="00842D05"/>
    <w:rsid w:val="00844BC2"/>
    <w:rsid w:val="00845914"/>
    <w:rsid w:val="00845999"/>
    <w:rsid w:val="008460FA"/>
    <w:rsid w:val="00852929"/>
    <w:rsid w:val="00853721"/>
    <w:rsid w:val="00856546"/>
    <w:rsid w:val="00856DA5"/>
    <w:rsid w:val="008605F5"/>
    <w:rsid w:val="008618D1"/>
    <w:rsid w:val="00865FE3"/>
    <w:rsid w:val="0086644B"/>
    <w:rsid w:val="00866C51"/>
    <w:rsid w:val="0086799B"/>
    <w:rsid w:val="008707F2"/>
    <w:rsid w:val="00876AB5"/>
    <w:rsid w:val="00877BA3"/>
    <w:rsid w:val="00880ED6"/>
    <w:rsid w:val="00882FA5"/>
    <w:rsid w:val="00886474"/>
    <w:rsid w:val="00886633"/>
    <w:rsid w:val="00886CF2"/>
    <w:rsid w:val="00891459"/>
    <w:rsid w:val="0089352D"/>
    <w:rsid w:val="00893B41"/>
    <w:rsid w:val="00895703"/>
    <w:rsid w:val="008962E1"/>
    <w:rsid w:val="00896312"/>
    <w:rsid w:val="008A042F"/>
    <w:rsid w:val="008A38C0"/>
    <w:rsid w:val="008A4A53"/>
    <w:rsid w:val="008A576F"/>
    <w:rsid w:val="008A7BDA"/>
    <w:rsid w:val="008B08D7"/>
    <w:rsid w:val="008B18F0"/>
    <w:rsid w:val="008B2E34"/>
    <w:rsid w:val="008B5A8B"/>
    <w:rsid w:val="008B5FDD"/>
    <w:rsid w:val="008D5177"/>
    <w:rsid w:val="008E3B39"/>
    <w:rsid w:val="008E4658"/>
    <w:rsid w:val="008E4E6B"/>
    <w:rsid w:val="008E58A1"/>
    <w:rsid w:val="008E67F9"/>
    <w:rsid w:val="008F2F8B"/>
    <w:rsid w:val="008F393F"/>
    <w:rsid w:val="008F3C17"/>
    <w:rsid w:val="008F4926"/>
    <w:rsid w:val="008F6ACF"/>
    <w:rsid w:val="00901803"/>
    <w:rsid w:val="00903412"/>
    <w:rsid w:val="00903DE3"/>
    <w:rsid w:val="009044B9"/>
    <w:rsid w:val="0090784F"/>
    <w:rsid w:val="00911C32"/>
    <w:rsid w:val="009121EE"/>
    <w:rsid w:val="00917A30"/>
    <w:rsid w:val="00917B51"/>
    <w:rsid w:val="00925883"/>
    <w:rsid w:val="00931101"/>
    <w:rsid w:val="00935CD1"/>
    <w:rsid w:val="00942D5C"/>
    <w:rsid w:val="00943550"/>
    <w:rsid w:val="009439A9"/>
    <w:rsid w:val="00947EA3"/>
    <w:rsid w:val="009533A6"/>
    <w:rsid w:val="00953C5B"/>
    <w:rsid w:val="0095570F"/>
    <w:rsid w:val="00956F50"/>
    <w:rsid w:val="00956FF6"/>
    <w:rsid w:val="009658C7"/>
    <w:rsid w:val="00967695"/>
    <w:rsid w:val="009743FB"/>
    <w:rsid w:val="009748A4"/>
    <w:rsid w:val="00974BCA"/>
    <w:rsid w:val="00974F54"/>
    <w:rsid w:val="0097727B"/>
    <w:rsid w:val="00982E66"/>
    <w:rsid w:val="00986E1A"/>
    <w:rsid w:val="00990C5C"/>
    <w:rsid w:val="0099468B"/>
    <w:rsid w:val="00995EB3"/>
    <w:rsid w:val="00995EE3"/>
    <w:rsid w:val="00997C4F"/>
    <w:rsid w:val="009A31BE"/>
    <w:rsid w:val="009A6CC9"/>
    <w:rsid w:val="009B45B2"/>
    <w:rsid w:val="009B76BC"/>
    <w:rsid w:val="009C0370"/>
    <w:rsid w:val="009C17DF"/>
    <w:rsid w:val="009C464C"/>
    <w:rsid w:val="009C59D3"/>
    <w:rsid w:val="009D205E"/>
    <w:rsid w:val="009D4DED"/>
    <w:rsid w:val="009D7E78"/>
    <w:rsid w:val="009E176B"/>
    <w:rsid w:val="009E395A"/>
    <w:rsid w:val="009E698C"/>
    <w:rsid w:val="009E7F2E"/>
    <w:rsid w:val="009F0796"/>
    <w:rsid w:val="009F1ED7"/>
    <w:rsid w:val="009F4659"/>
    <w:rsid w:val="009F799B"/>
    <w:rsid w:val="00A0464A"/>
    <w:rsid w:val="00A05A01"/>
    <w:rsid w:val="00A0760B"/>
    <w:rsid w:val="00A07988"/>
    <w:rsid w:val="00A10C65"/>
    <w:rsid w:val="00A1528E"/>
    <w:rsid w:val="00A222D2"/>
    <w:rsid w:val="00A22D39"/>
    <w:rsid w:val="00A24A8C"/>
    <w:rsid w:val="00A30501"/>
    <w:rsid w:val="00A32578"/>
    <w:rsid w:val="00A33704"/>
    <w:rsid w:val="00A343D3"/>
    <w:rsid w:val="00A4197D"/>
    <w:rsid w:val="00A41BCA"/>
    <w:rsid w:val="00A4371C"/>
    <w:rsid w:val="00A51605"/>
    <w:rsid w:val="00A52ACF"/>
    <w:rsid w:val="00A54BCF"/>
    <w:rsid w:val="00A56FC8"/>
    <w:rsid w:val="00A57481"/>
    <w:rsid w:val="00A63295"/>
    <w:rsid w:val="00A66BBB"/>
    <w:rsid w:val="00A67139"/>
    <w:rsid w:val="00A67653"/>
    <w:rsid w:val="00A7328E"/>
    <w:rsid w:val="00A83FB9"/>
    <w:rsid w:val="00A84138"/>
    <w:rsid w:val="00A84F91"/>
    <w:rsid w:val="00A87543"/>
    <w:rsid w:val="00A87578"/>
    <w:rsid w:val="00A876D2"/>
    <w:rsid w:val="00A87837"/>
    <w:rsid w:val="00A91907"/>
    <w:rsid w:val="00A94ECB"/>
    <w:rsid w:val="00A956AF"/>
    <w:rsid w:val="00A959CC"/>
    <w:rsid w:val="00A96A23"/>
    <w:rsid w:val="00AA0987"/>
    <w:rsid w:val="00AA1481"/>
    <w:rsid w:val="00AB1525"/>
    <w:rsid w:val="00AB356E"/>
    <w:rsid w:val="00AB5815"/>
    <w:rsid w:val="00AC0E58"/>
    <w:rsid w:val="00AC3441"/>
    <w:rsid w:val="00AC4E09"/>
    <w:rsid w:val="00AC7333"/>
    <w:rsid w:val="00AE6195"/>
    <w:rsid w:val="00AE6DD2"/>
    <w:rsid w:val="00AF2797"/>
    <w:rsid w:val="00AF3DF3"/>
    <w:rsid w:val="00AF4EE9"/>
    <w:rsid w:val="00AF5014"/>
    <w:rsid w:val="00AF606B"/>
    <w:rsid w:val="00B01C36"/>
    <w:rsid w:val="00B0297D"/>
    <w:rsid w:val="00B02B22"/>
    <w:rsid w:val="00B0690D"/>
    <w:rsid w:val="00B10ED1"/>
    <w:rsid w:val="00B12E6E"/>
    <w:rsid w:val="00B13F4C"/>
    <w:rsid w:val="00B144BC"/>
    <w:rsid w:val="00B14B86"/>
    <w:rsid w:val="00B17DDF"/>
    <w:rsid w:val="00B21917"/>
    <w:rsid w:val="00B22336"/>
    <w:rsid w:val="00B24F60"/>
    <w:rsid w:val="00B27D50"/>
    <w:rsid w:val="00B33CD2"/>
    <w:rsid w:val="00B35B4A"/>
    <w:rsid w:val="00B4635D"/>
    <w:rsid w:val="00B467DF"/>
    <w:rsid w:val="00B50035"/>
    <w:rsid w:val="00B5048B"/>
    <w:rsid w:val="00B52440"/>
    <w:rsid w:val="00B528FC"/>
    <w:rsid w:val="00B536D4"/>
    <w:rsid w:val="00B5458C"/>
    <w:rsid w:val="00B566A8"/>
    <w:rsid w:val="00B61238"/>
    <w:rsid w:val="00B63CAD"/>
    <w:rsid w:val="00B65B15"/>
    <w:rsid w:val="00B70846"/>
    <w:rsid w:val="00B72B46"/>
    <w:rsid w:val="00B75091"/>
    <w:rsid w:val="00B83400"/>
    <w:rsid w:val="00B9214D"/>
    <w:rsid w:val="00B937AA"/>
    <w:rsid w:val="00BA30B6"/>
    <w:rsid w:val="00BA3F5B"/>
    <w:rsid w:val="00BA5519"/>
    <w:rsid w:val="00BA6A2E"/>
    <w:rsid w:val="00BB05F3"/>
    <w:rsid w:val="00BB06D6"/>
    <w:rsid w:val="00BB0A65"/>
    <w:rsid w:val="00BB161F"/>
    <w:rsid w:val="00BB1B8F"/>
    <w:rsid w:val="00BB335D"/>
    <w:rsid w:val="00BC1998"/>
    <w:rsid w:val="00BC2383"/>
    <w:rsid w:val="00BD0651"/>
    <w:rsid w:val="00BD09ED"/>
    <w:rsid w:val="00BD3065"/>
    <w:rsid w:val="00BD5793"/>
    <w:rsid w:val="00BD676B"/>
    <w:rsid w:val="00BE0D44"/>
    <w:rsid w:val="00BE505D"/>
    <w:rsid w:val="00BE5395"/>
    <w:rsid w:val="00BF0BAF"/>
    <w:rsid w:val="00BF245A"/>
    <w:rsid w:val="00BF2586"/>
    <w:rsid w:val="00C05238"/>
    <w:rsid w:val="00C072D7"/>
    <w:rsid w:val="00C12E53"/>
    <w:rsid w:val="00C17723"/>
    <w:rsid w:val="00C247AF"/>
    <w:rsid w:val="00C34D12"/>
    <w:rsid w:val="00C41C9F"/>
    <w:rsid w:val="00C436D9"/>
    <w:rsid w:val="00C44244"/>
    <w:rsid w:val="00C44798"/>
    <w:rsid w:val="00C447F7"/>
    <w:rsid w:val="00C45165"/>
    <w:rsid w:val="00C4603D"/>
    <w:rsid w:val="00C46584"/>
    <w:rsid w:val="00C470AB"/>
    <w:rsid w:val="00C50050"/>
    <w:rsid w:val="00C50EDE"/>
    <w:rsid w:val="00C52218"/>
    <w:rsid w:val="00C5736F"/>
    <w:rsid w:val="00C57EF1"/>
    <w:rsid w:val="00C60178"/>
    <w:rsid w:val="00C60871"/>
    <w:rsid w:val="00C652E9"/>
    <w:rsid w:val="00C65628"/>
    <w:rsid w:val="00C657B0"/>
    <w:rsid w:val="00C66B43"/>
    <w:rsid w:val="00C66C98"/>
    <w:rsid w:val="00C66D2A"/>
    <w:rsid w:val="00C741E8"/>
    <w:rsid w:val="00C8048E"/>
    <w:rsid w:val="00C87446"/>
    <w:rsid w:val="00C8793F"/>
    <w:rsid w:val="00C90A75"/>
    <w:rsid w:val="00C933A8"/>
    <w:rsid w:val="00C945A0"/>
    <w:rsid w:val="00C95184"/>
    <w:rsid w:val="00CA5AB4"/>
    <w:rsid w:val="00CA70D6"/>
    <w:rsid w:val="00CA7F77"/>
    <w:rsid w:val="00CB1900"/>
    <w:rsid w:val="00CC08FF"/>
    <w:rsid w:val="00CC3A38"/>
    <w:rsid w:val="00CC7262"/>
    <w:rsid w:val="00CD0236"/>
    <w:rsid w:val="00CD6607"/>
    <w:rsid w:val="00CE14E5"/>
    <w:rsid w:val="00CE3806"/>
    <w:rsid w:val="00CE5542"/>
    <w:rsid w:val="00CE6552"/>
    <w:rsid w:val="00CF0973"/>
    <w:rsid w:val="00CF5030"/>
    <w:rsid w:val="00CF7146"/>
    <w:rsid w:val="00D00AB3"/>
    <w:rsid w:val="00D0206E"/>
    <w:rsid w:val="00D04FBB"/>
    <w:rsid w:val="00D12393"/>
    <w:rsid w:val="00D14F20"/>
    <w:rsid w:val="00D17170"/>
    <w:rsid w:val="00D21935"/>
    <w:rsid w:val="00D21E9D"/>
    <w:rsid w:val="00D23900"/>
    <w:rsid w:val="00D246A7"/>
    <w:rsid w:val="00D26014"/>
    <w:rsid w:val="00D2757A"/>
    <w:rsid w:val="00D31B85"/>
    <w:rsid w:val="00D34A2E"/>
    <w:rsid w:val="00D35455"/>
    <w:rsid w:val="00D35822"/>
    <w:rsid w:val="00D40088"/>
    <w:rsid w:val="00D40631"/>
    <w:rsid w:val="00D42C7D"/>
    <w:rsid w:val="00D5091C"/>
    <w:rsid w:val="00D536FE"/>
    <w:rsid w:val="00D642AC"/>
    <w:rsid w:val="00D65D53"/>
    <w:rsid w:val="00D66A85"/>
    <w:rsid w:val="00D73422"/>
    <w:rsid w:val="00D7374E"/>
    <w:rsid w:val="00D738D4"/>
    <w:rsid w:val="00D80A32"/>
    <w:rsid w:val="00D81F6D"/>
    <w:rsid w:val="00D8463D"/>
    <w:rsid w:val="00D857C2"/>
    <w:rsid w:val="00D913AF"/>
    <w:rsid w:val="00D94A57"/>
    <w:rsid w:val="00D94F2F"/>
    <w:rsid w:val="00DB1CE6"/>
    <w:rsid w:val="00DB1D61"/>
    <w:rsid w:val="00DB219B"/>
    <w:rsid w:val="00DB34BD"/>
    <w:rsid w:val="00DC130E"/>
    <w:rsid w:val="00DC2C5D"/>
    <w:rsid w:val="00DC6503"/>
    <w:rsid w:val="00DE3261"/>
    <w:rsid w:val="00DE43BB"/>
    <w:rsid w:val="00DE47A3"/>
    <w:rsid w:val="00DE6043"/>
    <w:rsid w:val="00DE6D80"/>
    <w:rsid w:val="00DF132B"/>
    <w:rsid w:val="00DF4314"/>
    <w:rsid w:val="00DF4E89"/>
    <w:rsid w:val="00DF5ED1"/>
    <w:rsid w:val="00DF751A"/>
    <w:rsid w:val="00E00151"/>
    <w:rsid w:val="00E03D09"/>
    <w:rsid w:val="00E20524"/>
    <w:rsid w:val="00E2615B"/>
    <w:rsid w:val="00E261CF"/>
    <w:rsid w:val="00E26DB4"/>
    <w:rsid w:val="00E272BF"/>
    <w:rsid w:val="00E30891"/>
    <w:rsid w:val="00E3213A"/>
    <w:rsid w:val="00E32DE1"/>
    <w:rsid w:val="00E32E0E"/>
    <w:rsid w:val="00E34AB7"/>
    <w:rsid w:val="00E34B92"/>
    <w:rsid w:val="00E37396"/>
    <w:rsid w:val="00E40E94"/>
    <w:rsid w:val="00E41264"/>
    <w:rsid w:val="00E42E84"/>
    <w:rsid w:val="00E451FF"/>
    <w:rsid w:val="00E47C73"/>
    <w:rsid w:val="00E506A8"/>
    <w:rsid w:val="00E5405F"/>
    <w:rsid w:val="00E5625B"/>
    <w:rsid w:val="00E57523"/>
    <w:rsid w:val="00E60020"/>
    <w:rsid w:val="00E615A4"/>
    <w:rsid w:val="00E628F5"/>
    <w:rsid w:val="00E62EE0"/>
    <w:rsid w:val="00E64CE8"/>
    <w:rsid w:val="00E7038C"/>
    <w:rsid w:val="00E70FAC"/>
    <w:rsid w:val="00E71D72"/>
    <w:rsid w:val="00E73BF5"/>
    <w:rsid w:val="00E742E3"/>
    <w:rsid w:val="00E753E6"/>
    <w:rsid w:val="00E763F8"/>
    <w:rsid w:val="00E821E1"/>
    <w:rsid w:val="00E91B47"/>
    <w:rsid w:val="00E92C1A"/>
    <w:rsid w:val="00EA3611"/>
    <w:rsid w:val="00EA43DD"/>
    <w:rsid w:val="00EA7398"/>
    <w:rsid w:val="00EB2B55"/>
    <w:rsid w:val="00EB4ECE"/>
    <w:rsid w:val="00EB6138"/>
    <w:rsid w:val="00EC238F"/>
    <w:rsid w:val="00EC646B"/>
    <w:rsid w:val="00EC6718"/>
    <w:rsid w:val="00ED043F"/>
    <w:rsid w:val="00ED14CA"/>
    <w:rsid w:val="00ED2BC7"/>
    <w:rsid w:val="00ED357F"/>
    <w:rsid w:val="00ED6FE2"/>
    <w:rsid w:val="00ED78F6"/>
    <w:rsid w:val="00EE0DD3"/>
    <w:rsid w:val="00EE1990"/>
    <w:rsid w:val="00EE39E8"/>
    <w:rsid w:val="00EE4356"/>
    <w:rsid w:val="00EF3EAE"/>
    <w:rsid w:val="00F009EC"/>
    <w:rsid w:val="00F016EF"/>
    <w:rsid w:val="00F01AF7"/>
    <w:rsid w:val="00F01F74"/>
    <w:rsid w:val="00F023ED"/>
    <w:rsid w:val="00F04E2D"/>
    <w:rsid w:val="00F1478D"/>
    <w:rsid w:val="00F22F04"/>
    <w:rsid w:val="00F2323C"/>
    <w:rsid w:val="00F27E79"/>
    <w:rsid w:val="00F31305"/>
    <w:rsid w:val="00F316A2"/>
    <w:rsid w:val="00F31C74"/>
    <w:rsid w:val="00F31D89"/>
    <w:rsid w:val="00F32495"/>
    <w:rsid w:val="00F32B2F"/>
    <w:rsid w:val="00F37628"/>
    <w:rsid w:val="00F40660"/>
    <w:rsid w:val="00F4244F"/>
    <w:rsid w:val="00F44805"/>
    <w:rsid w:val="00F45ADA"/>
    <w:rsid w:val="00F46CE6"/>
    <w:rsid w:val="00F472D7"/>
    <w:rsid w:val="00F5046D"/>
    <w:rsid w:val="00F51C27"/>
    <w:rsid w:val="00F52874"/>
    <w:rsid w:val="00F5345D"/>
    <w:rsid w:val="00F54A47"/>
    <w:rsid w:val="00F62820"/>
    <w:rsid w:val="00F62866"/>
    <w:rsid w:val="00F63E59"/>
    <w:rsid w:val="00F65829"/>
    <w:rsid w:val="00F678BB"/>
    <w:rsid w:val="00F72290"/>
    <w:rsid w:val="00F76B39"/>
    <w:rsid w:val="00F800C6"/>
    <w:rsid w:val="00F81777"/>
    <w:rsid w:val="00F821A2"/>
    <w:rsid w:val="00F83AF4"/>
    <w:rsid w:val="00F83BE3"/>
    <w:rsid w:val="00F8620E"/>
    <w:rsid w:val="00F86C42"/>
    <w:rsid w:val="00F86C5A"/>
    <w:rsid w:val="00F91089"/>
    <w:rsid w:val="00F92A9B"/>
    <w:rsid w:val="00FA24C9"/>
    <w:rsid w:val="00FA3EAE"/>
    <w:rsid w:val="00FA6453"/>
    <w:rsid w:val="00FA7118"/>
    <w:rsid w:val="00FA7205"/>
    <w:rsid w:val="00FB4819"/>
    <w:rsid w:val="00FB5F45"/>
    <w:rsid w:val="00FB6657"/>
    <w:rsid w:val="00FC03B5"/>
    <w:rsid w:val="00FC3E69"/>
    <w:rsid w:val="00FC441A"/>
    <w:rsid w:val="00FD3F20"/>
    <w:rsid w:val="00FE1DB2"/>
    <w:rsid w:val="00FE27BA"/>
    <w:rsid w:val="00FE3D5A"/>
    <w:rsid w:val="00FE5273"/>
    <w:rsid w:val="00FE54E1"/>
    <w:rsid w:val="00FE5893"/>
    <w:rsid w:val="00FE5C97"/>
    <w:rsid w:val="00FF0AB5"/>
    <w:rsid w:val="00FF40CA"/>
    <w:rsid w:val="00FF5C7A"/>
    <w:rsid w:val="00FF73A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893B41"/>
    <w:pPr>
      <w:keepNext/>
      <w:widowControl w:val="0"/>
      <w:spacing w:after="0" w:line="240" w:lineRule="auto"/>
      <w:ind w:right="-530"/>
      <w:outlineLvl w:val="0"/>
    </w:pPr>
    <w:rPr>
      <w:rFonts w:ascii="Arial" w:eastAsia="Times New Roman" w:hAnsi="Arial" w:cs="Times New Roman"/>
      <w:b/>
      <w:snapToGrid w:val="0"/>
      <w:color w:val="000000"/>
      <w:szCs w:val="20"/>
      <w:lang w:eastAsia="pl-PL"/>
    </w:rPr>
  </w:style>
  <w:style w:type="paragraph" w:styleId="Nagwek2">
    <w:name w:val="heading 2"/>
    <w:basedOn w:val="Normalny"/>
    <w:next w:val="Normalny"/>
    <w:link w:val="Nagwek2Znak"/>
    <w:qFormat/>
    <w:rsid w:val="00893B41"/>
    <w:pPr>
      <w:keepNext/>
      <w:widowControl w:val="0"/>
      <w:spacing w:after="0" w:line="240" w:lineRule="auto"/>
      <w:ind w:right="-530"/>
      <w:outlineLvl w:val="1"/>
    </w:pPr>
    <w:rPr>
      <w:rFonts w:ascii="Arial" w:eastAsia="Times New Roman" w:hAnsi="Arial" w:cs="Times New Roman"/>
      <w:snapToGrid w:val="0"/>
      <w:color w:val="000000"/>
      <w:szCs w:val="20"/>
      <w:u w:val="single"/>
      <w:lang w:eastAsia="pl-PL"/>
    </w:rPr>
  </w:style>
  <w:style w:type="paragraph" w:styleId="Nagwek3">
    <w:name w:val="heading 3"/>
    <w:basedOn w:val="Normalny"/>
    <w:next w:val="Normalny"/>
    <w:link w:val="Nagwek3Znak"/>
    <w:qFormat/>
    <w:rsid w:val="00942D5C"/>
    <w:pPr>
      <w:keepNext/>
      <w:widowControl w:val="0"/>
      <w:tabs>
        <w:tab w:val="left" w:pos="284"/>
      </w:tabs>
      <w:spacing w:after="0" w:line="240" w:lineRule="auto"/>
      <w:ind w:left="360" w:right="-530" w:hanging="360"/>
      <w:outlineLvl w:val="2"/>
    </w:pPr>
    <w:rPr>
      <w:rFonts w:ascii="Arial" w:eastAsia="Times New Roman" w:hAnsi="Arial" w:cs="Times New Roman"/>
      <w:snapToGrid w:val="0"/>
      <w:color w:val="000000"/>
      <w:szCs w:val="20"/>
      <w:u w:val="single"/>
      <w:lang w:eastAsia="pl-PL"/>
    </w:rPr>
  </w:style>
  <w:style w:type="paragraph" w:styleId="Nagwek4">
    <w:name w:val="heading 4"/>
    <w:basedOn w:val="Normalny"/>
    <w:next w:val="Normalny"/>
    <w:link w:val="Nagwek4Znak"/>
    <w:qFormat/>
    <w:rsid w:val="00942D5C"/>
    <w:pPr>
      <w:keepNext/>
      <w:widowControl w:val="0"/>
      <w:tabs>
        <w:tab w:val="left" w:pos="284"/>
      </w:tabs>
      <w:spacing w:after="0" w:line="240" w:lineRule="auto"/>
      <w:ind w:left="360" w:hanging="360"/>
      <w:outlineLvl w:val="3"/>
    </w:pPr>
    <w:rPr>
      <w:rFonts w:ascii="Arial" w:eastAsia="Times New Roman" w:hAnsi="Arial" w:cs="Times New Roman"/>
      <w:snapToGrid w:val="0"/>
      <w:color w:val="000000"/>
      <w:szCs w:val="20"/>
      <w:u w:val="single"/>
      <w:lang w:eastAsia="pl-PL"/>
    </w:rPr>
  </w:style>
  <w:style w:type="paragraph" w:styleId="Nagwek5">
    <w:name w:val="heading 5"/>
    <w:basedOn w:val="Normalny"/>
    <w:next w:val="Normalny"/>
    <w:link w:val="Nagwek5Znak"/>
    <w:qFormat/>
    <w:rsid w:val="00942D5C"/>
    <w:pPr>
      <w:keepNext/>
      <w:widowControl w:val="0"/>
      <w:spacing w:after="0" w:line="240" w:lineRule="auto"/>
      <w:outlineLvl w:val="4"/>
    </w:pPr>
    <w:rPr>
      <w:rFonts w:ascii="Arial" w:eastAsia="Times New Roman" w:hAnsi="Arial" w:cs="Times New Roman"/>
      <w:b/>
      <w:snapToGrid w:val="0"/>
      <w:color w:val="000000"/>
      <w:szCs w:val="20"/>
      <w:lang w:eastAsia="pl-PL"/>
    </w:rPr>
  </w:style>
  <w:style w:type="paragraph" w:styleId="Nagwek6">
    <w:name w:val="heading 6"/>
    <w:basedOn w:val="Normalny"/>
    <w:next w:val="Normalny"/>
    <w:link w:val="Nagwek6Znak"/>
    <w:qFormat/>
    <w:rsid w:val="00942D5C"/>
    <w:pPr>
      <w:keepNext/>
      <w:widowControl w:val="0"/>
      <w:spacing w:after="0" w:line="240" w:lineRule="auto"/>
      <w:ind w:left="57" w:right="-530"/>
      <w:outlineLvl w:val="5"/>
    </w:pPr>
    <w:rPr>
      <w:rFonts w:ascii="Arial" w:eastAsia="Times New Roman" w:hAnsi="Arial" w:cs="Times New Roman"/>
      <w:i/>
      <w:iCs/>
      <w:snapToGrid w:val="0"/>
      <w:color w:val="000000"/>
      <w:sz w:val="18"/>
      <w:szCs w:val="20"/>
      <w:lang w:eastAsia="pl-PL"/>
    </w:rPr>
  </w:style>
  <w:style w:type="paragraph" w:styleId="Nagwek7">
    <w:name w:val="heading 7"/>
    <w:basedOn w:val="Normalny"/>
    <w:next w:val="Normalny"/>
    <w:link w:val="Nagwek7Znak"/>
    <w:uiPriority w:val="9"/>
    <w:unhideWhenUsed/>
    <w:qFormat/>
    <w:rsid w:val="00ED6FE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37F2E"/>
    <w:pPr>
      <w:tabs>
        <w:tab w:val="center" w:pos="4536"/>
        <w:tab w:val="right" w:pos="9072"/>
      </w:tabs>
      <w:spacing w:after="0" w:line="240" w:lineRule="auto"/>
    </w:pPr>
  </w:style>
  <w:style w:type="character" w:customStyle="1" w:styleId="NagwekZnak">
    <w:name w:val="Nagłówek Znak"/>
    <w:basedOn w:val="Domylnaczcionkaakapitu"/>
    <w:link w:val="Nagwek"/>
    <w:rsid w:val="00137F2E"/>
  </w:style>
  <w:style w:type="paragraph" w:styleId="Stopka">
    <w:name w:val="footer"/>
    <w:basedOn w:val="Normalny"/>
    <w:link w:val="StopkaZnak"/>
    <w:unhideWhenUsed/>
    <w:rsid w:val="00137F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F2E"/>
  </w:style>
  <w:style w:type="paragraph" w:styleId="Akapitzlist">
    <w:name w:val="List Paragraph"/>
    <w:aliases w:val="Normal,wypunktowanie,normalny tekst,L1,Akapit z listą5,CW_Lista,Numerowanie,Akapit z listą BS,sw tekst,Wypunktowanie,Adresat stanowisko,Akapit z listą3,Akapit z listą31,Normal2,Nagłowek 3,Preambuła,Dot pt,F5 List Paragraph,Recommendation"/>
    <w:basedOn w:val="Normalny"/>
    <w:link w:val="AkapitzlistZnak"/>
    <w:uiPriority w:val="34"/>
    <w:qFormat/>
    <w:rsid w:val="00827EEC"/>
    <w:pPr>
      <w:ind w:left="720"/>
      <w:contextualSpacing/>
    </w:pPr>
  </w:style>
  <w:style w:type="character" w:styleId="Hipercze">
    <w:name w:val="Hyperlink"/>
    <w:basedOn w:val="Domylnaczcionkaakapitu"/>
    <w:unhideWhenUsed/>
    <w:rsid w:val="00827EEC"/>
    <w:rPr>
      <w:color w:val="0563C1" w:themeColor="hyperlink"/>
      <w:u w:val="single"/>
    </w:rPr>
  </w:style>
  <w:style w:type="paragraph" w:styleId="Tekstdymka">
    <w:name w:val="Balloon Text"/>
    <w:basedOn w:val="Normalny"/>
    <w:link w:val="TekstdymkaZnak"/>
    <w:unhideWhenUsed/>
    <w:rsid w:val="00013B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013B80"/>
    <w:rPr>
      <w:rFonts w:ascii="Tahoma" w:hAnsi="Tahoma" w:cs="Tahoma"/>
      <w:sz w:val="16"/>
      <w:szCs w:val="16"/>
    </w:rPr>
  </w:style>
  <w:style w:type="paragraph" w:customStyle="1" w:styleId="Tekstpodstawowy31">
    <w:name w:val="Tekst podstawowy 31"/>
    <w:basedOn w:val="Normalny"/>
    <w:rsid w:val="00013B80"/>
    <w:pPr>
      <w:suppressAutoHyphens/>
      <w:spacing w:after="0" w:line="240" w:lineRule="auto"/>
      <w:jc w:val="both"/>
    </w:pPr>
    <w:rPr>
      <w:rFonts w:ascii="Comic Sans MS" w:eastAsia="Times New Roman" w:hAnsi="Comic Sans MS" w:cs="Comic Sans MS"/>
      <w:sz w:val="20"/>
      <w:szCs w:val="20"/>
      <w:lang w:eastAsia="ar-SA"/>
    </w:rPr>
  </w:style>
  <w:style w:type="paragraph" w:styleId="Bezodstpw">
    <w:name w:val="No Spacing"/>
    <w:uiPriority w:val="1"/>
    <w:qFormat/>
    <w:rsid w:val="005F54F6"/>
    <w:pPr>
      <w:spacing w:after="0" w:line="240" w:lineRule="auto"/>
    </w:pPr>
  </w:style>
  <w:style w:type="character" w:customStyle="1" w:styleId="Nagwek1Znak">
    <w:name w:val="Nagłówek 1 Znak"/>
    <w:basedOn w:val="Domylnaczcionkaakapitu"/>
    <w:link w:val="Nagwek1"/>
    <w:rsid w:val="00893B41"/>
    <w:rPr>
      <w:rFonts w:ascii="Arial" w:eastAsia="Times New Roman" w:hAnsi="Arial" w:cs="Times New Roman"/>
      <w:b/>
      <w:snapToGrid w:val="0"/>
      <w:color w:val="000000"/>
      <w:szCs w:val="20"/>
      <w:lang w:eastAsia="pl-PL"/>
    </w:rPr>
  </w:style>
  <w:style w:type="character" w:customStyle="1" w:styleId="Nagwek2Znak">
    <w:name w:val="Nagłówek 2 Znak"/>
    <w:basedOn w:val="Domylnaczcionkaakapitu"/>
    <w:link w:val="Nagwek2"/>
    <w:rsid w:val="00893B41"/>
    <w:rPr>
      <w:rFonts w:ascii="Arial" w:eastAsia="Times New Roman" w:hAnsi="Arial" w:cs="Times New Roman"/>
      <w:snapToGrid w:val="0"/>
      <w:color w:val="000000"/>
      <w:szCs w:val="20"/>
      <w:u w:val="single"/>
      <w:lang w:eastAsia="pl-PL"/>
    </w:rPr>
  </w:style>
  <w:style w:type="paragraph" w:styleId="Tekstpodstawowy">
    <w:name w:val="Body Text"/>
    <w:basedOn w:val="Normalny"/>
    <w:link w:val="TekstpodstawowyZnak"/>
    <w:rsid w:val="00893B41"/>
    <w:pPr>
      <w:widowControl w:val="0"/>
      <w:spacing w:after="0" w:line="240" w:lineRule="auto"/>
    </w:pPr>
    <w:rPr>
      <w:rFonts w:ascii="Arial" w:eastAsia="Times New Roman" w:hAnsi="Arial" w:cs="Times New Roman"/>
      <w:snapToGrid w:val="0"/>
      <w:color w:val="000000"/>
      <w:szCs w:val="20"/>
      <w:lang w:val="x-none" w:eastAsia="x-none"/>
    </w:rPr>
  </w:style>
  <w:style w:type="character" w:customStyle="1" w:styleId="TekstpodstawowyZnak">
    <w:name w:val="Tekst podstawowy Znak"/>
    <w:basedOn w:val="Domylnaczcionkaakapitu"/>
    <w:link w:val="Tekstpodstawowy"/>
    <w:rsid w:val="00893B41"/>
    <w:rPr>
      <w:rFonts w:ascii="Arial" w:eastAsia="Times New Roman" w:hAnsi="Arial" w:cs="Times New Roman"/>
      <w:snapToGrid w:val="0"/>
      <w:color w:val="000000"/>
      <w:szCs w:val="20"/>
      <w:lang w:val="x-none" w:eastAsia="x-none"/>
    </w:rPr>
  </w:style>
  <w:style w:type="paragraph" w:customStyle="1" w:styleId="Tekstdymka1">
    <w:name w:val="Tekst dymka1"/>
    <w:basedOn w:val="Normalny"/>
    <w:semiHidden/>
    <w:unhideWhenUsed/>
    <w:rsid w:val="004D56B6"/>
    <w:pPr>
      <w:spacing w:after="0" w:line="240" w:lineRule="auto"/>
    </w:pPr>
    <w:rPr>
      <w:rFonts w:ascii="Tahoma" w:eastAsia="Times New Roman" w:hAnsi="Tahoma" w:cs="Tahoma"/>
      <w:sz w:val="16"/>
      <w:szCs w:val="16"/>
      <w:lang w:eastAsia="pl-PL"/>
    </w:rPr>
  </w:style>
  <w:style w:type="paragraph" w:styleId="Tekstkomentarza">
    <w:name w:val="annotation text"/>
    <w:basedOn w:val="Normalny"/>
    <w:link w:val="TekstkomentarzaZnak"/>
    <w:uiPriority w:val="99"/>
    <w:rsid w:val="00DE6043"/>
    <w:pPr>
      <w:spacing w:after="0" w:line="240" w:lineRule="auto"/>
    </w:pPr>
    <w:rPr>
      <w:rFonts w:ascii="Times New Roman" w:eastAsia="Times New Roman" w:hAnsi="Times New Roman" w:cs="Times New Roman"/>
      <w:sz w:val="20"/>
      <w:szCs w:val="24"/>
      <w:lang w:val="en-GB" w:eastAsia="en-GB"/>
    </w:rPr>
  </w:style>
  <w:style w:type="character" w:customStyle="1" w:styleId="TekstkomentarzaZnak">
    <w:name w:val="Tekst komentarza Znak"/>
    <w:basedOn w:val="Domylnaczcionkaakapitu"/>
    <w:link w:val="Tekstkomentarza"/>
    <w:uiPriority w:val="99"/>
    <w:rsid w:val="00DE6043"/>
    <w:rPr>
      <w:rFonts w:ascii="Times New Roman" w:eastAsia="Times New Roman" w:hAnsi="Times New Roman" w:cs="Times New Roman"/>
      <w:sz w:val="20"/>
      <w:szCs w:val="24"/>
      <w:lang w:val="en-GB" w:eastAsia="en-GB"/>
    </w:rPr>
  </w:style>
  <w:style w:type="paragraph" w:customStyle="1" w:styleId="Default">
    <w:name w:val="Default"/>
    <w:rsid w:val="00685CA7"/>
    <w:pPr>
      <w:autoSpaceDE w:val="0"/>
      <w:autoSpaceDN w:val="0"/>
      <w:adjustRightInd w:val="0"/>
      <w:spacing w:after="0" w:line="240" w:lineRule="auto"/>
    </w:pPr>
    <w:rPr>
      <w:rFonts w:ascii="Symbol" w:hAnsi="Symbol" w:cs="Symbol"/>
      <w:color w:val="000000"/>
      <w:sz w:val="24"/>
      <w:szCs w:val="24"/>
    </w:rPr>
  </w:style>
  <w:style w:type="character" w:customStyle="1" w:styleId="Nagwek3Znak">
    <w:name w:val="Nagłówek 3 Znak"/>
    <w:basedOn w:val="Domylnaczcionkaakapitu"/>
    <w:link w:val="Nagwek3"/>
    <w:rsid w:val="00942D5C"/>
    <w:rPr>
      <w:rFonts w:ascii="Arial" w:eastAsia="Times New Roman" w:hAnsi="Arial" w:cs="Times New Roman"/>
      <w:snapToGrid w:val="0"/>
      <w:color w:val="000000"/>
      <w:szCs w:val="20"/>
      <w:u w:val="single"/>
      <w:lang w:eastAsia="pl-PL"/>
    </w:rPr>
  </w:style>
  <w:style w:type="character" w:customStyle="1" w:styleId="Nagwek4Znak">
    <w:name w:val="Nagłówek 4 Znak"/>
    <w:basedOn w:val="Domylnaczcionkaakapitu"/>
    <w:link w:val="Nagwek4"/>
    <w:rsid w:val="00942D5C"/>
    <w:rPr>
      <w:rFonts w:ascii="Arial" w:eastAsia="Times New Roman" w:hAnsi="Arial" w:cs="Times New Roman"/>
      <w:snapToGrid w:val="0"/>
      <w:color w:val="000000"/>
      <w:szCs w:val="20"/>
      <w:u w:val="single"/>
      <w:lang w:eastAsia="pl-PL"/>
    </w:rPr>
  </w:style>
  <w:style w:type="character" w:customStyle="1" w:styleId="Nagwek5Znak">
    <w:name w:val="Nagłówek 5 Znak"/>
    <w:basedOn w:val="Domylnaczcionkaakapitu"/>
    <w:link w:val="Nagwek5"/>
    <w:rsid w:val="00942D5C"/>
    <w:rPr>
      <w:rFonts w:ascii="Arial" w:eastAsia="Times New Roman" w:hAnsi="Arial" w:cs="Times New Roman"/>
      <w:b/>
      <w:snapToGrid w:val="0"/>
      <w:color w:val="000000"/>
      <w:szCs w:val="20"/>
      <w:lang w:eastAsia="pl-PL"/>
    </w:rPr>
  </w:style>
  <w:style w:type="character" w:customStyle="1" w:styleId="Nagwek6Znak">
    <w:name w:val="Nagłówek 6 Znak"/>
    <w:basedOn w:val="Domylnaczcionkaakapitu"/>
    <w:link w:val="Nagwek6"/>
    <w:rsid w:val="00942D5C"/>
    <w:rPr>
      <w:rFonts w:ascii="Arial" w:eastAsia="Times New Roman" w:hAnsi="Arial" w:cs="Times New Roman"/>
      <w:i/>
      <w:iCs/>
      <w:snapToGrid w:val="0"/>
      <w:color w:val="000000"/>
      <w:sz w:val="18"/>
      <w:szCs w:val="20"/>
      <w:lang w:eastAsia="pl-PL"/>
    </w:rPr>
  </w:style>
  <w:style w:type="character" w:styleId="Numerstrony">
    <w:name w:val="page number"/>
    <w:basedOn w:val="Domylnaczcionkaakapitu"/>
    <w:rsid w:val="00942D5C"/>
  </w:style>
  <w:style w:type="paragraph" w:styleId="Tekstblokowy">
    <w:name w:val="Block Text"/>
    <w:basedOn w:val="Normalny"/>
    <w:rsid w:val="00942D5C"/>
    <w:pPr>
      <w:widowControl w:val="0"/>
      <w:spacing w:after="0" w:line="240" w:lineRule="auto"/>
      <w:ind w:left="605" w:right="-530"/>
    </w:pPr>
    <w:rPr>
      <w:rFonts w:ascii="Arial" w:eastAsia="Times New Roman" w:hAnsi="Arial" w:cs="Times New Roman"/>
      <w:snapToGrid w:val="0"/>
      <w:color w:val="000000"/>
      <w:szCs w:val="20"/>
      <w:u w:val="single"/>
      <w:lang w:eastAsia="pl-PL"/>
    </w:rPr>
  </w:style>
  <w:style w:type="paragraph" w:styleId="Tekstpodstawowy2">
    <w:name w:val="Body Text 2"/>
    <w:basedOn w:val="Normalny"/>
    <w:link w:val="Tekstpodstawowy2Znak"/>
    <w:rsid w:val="00942D5C"/>
    <w:pPr>
      <w:widowControl w:val="0"/>
      <w:spacing w:after="0" w:line="240" w:lineRule="auto"/>
    </w:pPr>
    <w:rPr>
      <w:rFonts w:ascii="Arial" w:eastAsia="Times New Roman" w:hAnsi="Arial" w:cs="Times New Roman"/>
      <w:snapToGrid w:val="0"/>
      <w:color w:val="000000"/>
      <w:sz w:val="24"/>
      <w:szCs w:val="20"/>
      <w:lang w:val="x-none" w:eastAsia="x-none"/>
    </w:rPr>
  </w:style>
  <w:style w:type="character" w:customStyle="1" w:styleId="Tekstpodstawowy2Znak">
    <w:name w:val="Tekst podstawowy 2 Znak"/>
    <w:basedOn w:val="Domylnaczcionkaakapitu"/>
    <w:link w:val="Tekstpodstawowy2"/>
    <w:rsid w:val="00942D5C"/>
    <w:rPr>
      <w:rFonts w:ascii="Arial" w:eastAsia="Times New Roman" w:hAnsi="Arial" w:cs="Times New Roman"/>
      <w:snapToGrid w:val="0"/>
      <w:color w:val="000000"/>
      <w:sz w:val="24"/>
      <w:szCs w:val="20"/>
      <w:lang w:val="x-none" w:eastAsia="x-none"/>
    </w:rPr>
  </w:style>
  <w:style w:type="paragraph" w:styleId="Tekstpodstawowy3">
    <w:name w:val="Body Text 3"/>
    <w:basedOn w:val="Normalny"/>
    <w:link w:val="Tekstpodstawowy3Znak"/>
    <w:rsid w:val="00942D5C"/>
    <w:pPr>
      <w:spacing w:after="0" w:line="240" w:lineRule="auto"/>
    </w:pPr>
    <w:rPr>
      <w:rFonts w:ascii="Arial" w:eastAsia="Times New Roman" w:hAnsi="Arial" w:cs="Times New Roman"/>
      <w:sz w:val="24"/>
      <w:szCs w:val="20"/>
      <w:lang w:val="x-none" w:eastAsia="x-none"/>
    </w:rPr>
  </w:style>
  <w:style w:type="character" w:customStyle="1" w:styleId="Tekstpodstawowy3Znak">
    <w:name w:val="Tekst podstawowy 3 Znak"/>
    <w:basedOn w:val="Domylnaczcionkaakapitu"/>
    <w:link w:val="Tekstpodstawowy3"/>
    <w:rsid w:val="00942D5C"/>
    <w:rPr>
      <w:rFonts w:ascii="Arial" w:eastAsia="Times New Roman" w:hAnsi="Arial" w:cs="Times New Roman"/>
      <w:sz w:val="24"/>
      <w:szCs w:val="20"/>
      <w:lang w:val="x-none" w:eastAsia="x-none"/>
    </w:rPr>
  </w:style>
  <w:style w:type="paragraph" w:styleId="Tytu">
    <w:name w:val="Title"/>
    <w:basedOn w:val="Normalny"/>
    <w:link w:val="TytuZnak"/>
    <w:qFormat/>
    <w:rsid w:val="00942D5C"/>
    <w:pPr>
      <w:spacing w:after="0" w:line="240" w:lineRule="auto"/>
      <w:jc w:val="center"/>
    </w:pPr>
    <w:rPr>
      <w:rFonts w:ascii="Book Antiqua" w:eastAsia="Times New Roman" w:hAnsi="Book Antiqua" w:cs="Times New Roman"/>
      <w:b/>
      <w:bCs/>
      <w:sz w:val="44"/>
      <w:szCs w:val="24"/>
      <w:lang w:eastAsia="pl-PL"/>
    </w:rPr>
  </w:style>
  <w:style w:type="character" w:customStyle="1" w:styleId="TytuZnak">
    <w:name w:val="Tytuł Znak"/>
    <w:basedOn w:val="Domylnaczcionkaakapitu"/>
    <w:link w:val="Tytu"/>
    <w:rsid w:val="00942D5C"/>
    <w:rPr>
      <w:rFonts w:ascii="Book Antiqua" w:eastAsia="Times New Roman" w:hAnsi="Book Antiqua" w:cs="Times New Roman"/>
      <w:b/>
      <w:bCs/>
      <w:sz w:val="44"/>
      <w:szCs w:val="24"/>
      <w:lang w:eastAsia="pl-PL"/>
    </w:rPr>
  </w:style>
  <w:style w:type="paragraph" w:styleId="Zwykytekst">
    <w:name w:val="Plain Text"/>
    <w:basedOn w:val="Normalny"/>
    <w:link w:val="ZwykytekstZnak"/>
    <w:rsid w:val="00942D5C"/>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942D5C"/>
    <w:rPr>
      <w:rFonts w:ascii="Courier New" w:eastAsia="Times New Roman" w:hAnsi="Courier New" w:cs="Times New Roman"/>
      <w:sz w:val="20"/>
      <w:szCs w:val="20"/>
      <w:lang w:val="x-none" w:eastAsia="x-none"/>
    </w:rPr>
  </w:style>
  <w:style w:type="table" w:styleId="Tabela-Siatka">
    <w:name w:val="Table Grid"/>
    <w:basedOn w:val="Standardowy"/>
    <w:rsid w:val="00942D5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942D5C"/>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42D5C"/>
    <w:rPr>
      <w:rFonts w:ascii="Times New Roman" w:eastAsia="Times New Roman" w:hAnsi="Times New Roman" w:cs="Times New Roman"/>
      <w:sz w:val="20"/>
      <w:szCs w:val="20"/>
      <w:lang w:eastAsia="pl-PL"/>
    </w:rPr>
  </w:style>
  <w:style w:type="paragraph" w:customStyle="1" w:styleId="Akapitzlist1">
    <w:name w:val="Akapit z listą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FontStyle23">
    <w:name w:val="Font Style23"/>
    <w:rsid w:val="00942D5C"/>
    <w:rPr>
      <w:rFonts w:ascii="Tahoma" w:hAnsi="Tahoma" w:cs="Tahoma" w:hint="default"/>
      <w:sz w:val="18"/>
      <w:szCs w:val="18"/>
    </w:rPr>
  </w:style>
  <w:style w:type="character" w:customStyle="1" w:styleId="FontStyle31">
    <w:name w:val="Font Style31"/>
    <w:rsid w:val="00942D5C"/>
    <w:rPr>
      <w:rFonts w:ascii="Times New Roman" w:hAnsi="Times New Roman" w:cs="Times New Roman"/>
      <w:sz w:val="16"/>
      <w:szCs w:val="16"/>
    </w:rPr>
  </w:style>
  <w:style w:type="paragraph" w:customStyle="1" w:styleId="pkt">
    <w:name w:val="pkt"/>
    <w:basedOn w:val="Normalny"/>
    <w:rsid w:val="00942D5C"/>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Style10">
    <w:name w:val="Style10"/>
    <w:rsid w:val="00942D5C"/>
    <w:pPr>
      <w:widowControl w:val="0"/>
      <w:autoSpaceDE w:val="0"/>
      <w:autoSpaceDN w:val="0"/>
      <w:adjustRightInd w:val="0"/>
      <w:spacing w:after="0" w:line="240" w:lineRule="auto"/>
    </w:pPr>
    <w:rPr>
      <w:rFonts w:ascii="Times New Roman" w:eastAsia="SimSun" w:hAnsi="Times New Roman" w:cs="Times New Roman"/>
      <w:sz w:val="24"/>
      <w:szCs w:val="24"/>
      <w:lang w:eastAsia="pl-PL"/>
    </w:rPr>
  </w:style>
  <w:style w:type="paragraph" w:customStyle="1" w:styleId="ust">
    <w:name w:val="ust"/>
    <w:rsid w:val="00942D5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NormalnyWeb">
    <w:name w:val="Normal (Web)"/>
    <w:basedOn w:val="Normalny"/>
    <w:rsid w:val="00942D5C"/>
    <w:pPr>
      <w:spacing w:after="0" w:line="240" w:lineRule="auto"/>
      <w:ind w:left="225"/>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CommentTextChar">
    <w:name w:val="Comment Text Char"/>
    <w:semiHidden/>
    <w:locked/>
    <w:rsid w:val="00942D5C"/>
    <w:rPr>
      <w:rFonts w:cs="Times New Roman"/>
      <w:sz w:val="24"/>
      <w:szCs w:val="24"/>
      <w:lang w:val="en-GB" w:eastAsia="en-GB"/>
    </w:rPr>
  </w:style>
  <w:style w:type="character" w:customStyle="1" w:styleId="apple-converted-space">
    <w:name w:val="apple-converted-space"/>
    <w:basedOn w:val="Domylnaczcionkaakapitu"/>
    <w:rsid w:val="00942D5C"/>
  </w:style>
  <w:style w:type="paragraph" w:customStyle="1" w:styleId="glowny1">
    <w:name w:val="glowny1"/>
    <w:basedOn w:val="Normalny"/>
    <w:rsid w:val="00942D5C"/>
    <w:pPr>
      <w:numPr>
        <w:numId w:val="9"/>
      </w:numPr>
      <w:spacing w:before="240" w:after="120" w:line="240" w:lineRule="auto"/>
      <w:jc w:val="both"/>
    </w:pPr>
    <w:rPr>
      <w:rFonts w:ascii="Verdana" w:eastAsia="Times New Roman" w:hAnsi="Verdana" w:cs="Times New Roman"/>
      <w:caps/>
      <w:lang w:eastAsia="pl-PL"/>
    </w:rPr>
  </w:style>
  <w:style w:type="paragraph" w:customStyle="1" w:styleId="western">
    <w:name w:val="western"/>
    <w:basedOn w:val="Normalny"/>
    <w:rsid w:val="00942D5C"/>
    <w:pPr>
      <w:spacing w:before="100" w:beforeAutospacing="1" w:after="119" w:line="276" w:lineRule="auto"/>
    </w:pPr>
    <w:rPr>
      <w:rFonts w:ascii="Times New Roman" w:eastAsia="Times New Roman" w:hAnsi="Times New Roman" w:cs="Times New Roman"/>
      <w:color w:val="000000"/>
      <w:sz w:val="20"/>
      <w:szCs w:val="20"/>
      <w:lang w:eastAsia="pl-PL"/>
    </w:rPr>
  </w:style>
  <w:style w:type="character" w:customStyle="1" w:styleId="FontStyle49">
    <w:name w:val="Font Style49"/>
    <w:rsid w:val="00942D5C"/>
    <w:rPr>
      <w:rFonts w:ascii="Arial" w:hAnsi="Arial" w:cs="Arial"/>
      <w:b/>
      <w:bCs/>
      <w:sz w:val="20"/>
      <w:szCs w:val="20"/>
    </w:rPr>
  </w:style>
  <w:style w:type="paragraph" w:customStyle="1" w:styleId="Style42">
    <w:name w:val="Style42"/>
    <w:basedOn w:val="Normalny"/>
    <w:rsid w:val="00942D5C"/>
    <w:pPr>
      <w:widowControl w:val="0"/>
      <w:suppressAutoHyphens/>
      <w:autoSpaceDE w:val="0"/>
      <w:spacing w:after="0" w:line="235" w:lineRule="exact"/>
      <w:ind w:hanging="202"/>
    </w:pPr>
    <w:rPr>
      <w:rFonts w:ascii="Arial" w:eastAsia="Times New Roman" w:hAnsi="Arial" w:cs="Arial"/>
      <w:sz w:val="24"/>
      <w:szCs w:val="24"/>
      <w:lang w:eastAsia="ar-SA"/>
    </w:rPr>
  </w:style>
  <w:style w:type="character" w:customStyle="1" w:styleId="FontStyle50">
    <w:name w:val="Font Style50"/>
    <w:rsid w:val="00942D5C"/>
    <w:rPr>
      <w:rFonts w:ascii="Arial" w:hAnsi="Arial" w:cs="Arial"/>
      <w:sz w:val="20"/>
      <w:szCs w:val="20"/>
    </w:rPr>
  </w:style>
  <w:style w:type="paragraph" w:customStyle="1" w:styleId="Style11">
    <w:name w:val="Style11"/>
    <w:basedOn w:val="Normalny"/>
    <w:rsid w:val="00942D5C"/>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40">
    <w:name w:val="Style40"/>
    <w:basedOn w:val="Normalny"/>
    <w:rsid w:val="00942D5C"/>
    <w:pPr>
      <w:widowControl w:val="0"/>
      <w:suppressAutoHyphens/>
      <w:autoSpaceDE w:val="0"/>
      <w:spacing w:after="0" w:line="240" w:lineRule="exact"/>
      <w:ind w:hanging="350"/>
      <w:jc w:val="both"/>
    </w:pPr>
    <w:rPr>
      <w:rFonts w:ascii="Arial" w:eastAsia="Times New Roman" w:hAnsi="Arial" w:cs="Arial"/>
      <w:sz w:val="24"/>
      <w:szCs w:val="24"/>
      <w:lang w:eastAsia="ar-SA"/>
    </w:rPr>
  </w:style>
  <w:style w:type="paragraph" w:customStyle="1" w:styleId="Style23">
    <w:name w:val="Style23"/>
    <w:basedOn w:val="Normalny"/>
    <w:rsid w:val="00942D5C"/>
    <w:pPr>
      <w:widowControl w:val="0"/>
      <w:suppressAutoHyphens/>
      <w:autoSpaceDE w:val="0"/>
      <w:spacing w:after="0" w:line="235" w:lineRule="exact"/>
      <w:ind w:hanging="835"/>
    </w:pPr>
    <w:rPr>
      <w:rFonts w:ascii="Arial" w:eastAsia="Times New Roman" w:hAnsi="Arial" w:cs="Arial"/>
      <w:sz w:val="24"/>
      <w:szCs w:val="24"/>
      <w:lang w:eastAsia="ar-SA"/>
    </w:rPr>
  </w:style>
  <w:style w:type="paragraph" w:customStyle="1" w:styleId="Style26">
    <w:name w:val="Style26"/>
    <w:basedOn w:val="Normalny"/>
    <w:rsid w:val="00942D5C"/>
    <w:pPr>
      <w:widowControl w:val="0"/>
      <w:suppressAutoHyphens/>
      <w:autoSpaceDE w:val="0"/>
      <w:spacing w:after="0" w:line="278" w:lineRule="exact"/>
      <w:ind w:hanging="355"/>
    </w:pPr>
    <w:rPr>
      <w:rFonts w:ascii="Arial" w:eastAsia="Times New Roman" w:hAnsi="Arial" w:cs="Arial"/>
      <w:sz w:val="24"/>
      <w:szCs w:val="24"/>
      <w:lang w:eastAsia="ar-SA"/>
    </w:rPr>
  </w:style>
  <w:style w:type="character" w:styleId="Pogrubienie">
    <w:name w:val="Strong"/>
    <w:uiPriority w:val="22"/>
    <w:qFormat/>
    <w:rsid w:val="00942D5C"/>
    <w:rPr>
      <w:b/>
      <w:bCs/>
    </w:rPr>
  </w:style>
  <w:style w:type="character" w:customStyle="1" w:styleId="Domylnaczcionkaakapitu1">
    <w:name w:val="Domyślna czcionka akapitu1"/>
    <w:rsid w:val="00942D5C"/>
  </w:style>
  <w:style w:type="numbering" w:customStyle="1" w:styleId="Zaimportowanystyl18">
    <w:name w:val="Zaimportowany styl 18"/>
    <w:rsid w:val="00942D5C"/>
    <w:pPr>
      <w:numPr>
        <w:numId w:val="10"/>
      </w:numPr>
    </w:pPr>
  </w:style>
  <w:style w:type="numbering" w:customStyle="1" w:styleId="Zaimportowanystyl21">
    <w:name w:val="Zaimportowany styl 21"/>
    <w:rsid w:val="00942D5C"/>
    <w:pPr>
      <w:numPr>
        <w:numId w:val="11"/>
      </w:numPr>
    </w:pPr>
  </w:style>
  <w:style w:type="character" w:customStyle="1" w:styleId="Nagwek7Znak">
    <w:name w:val="Nagłówek 7 Znak"/>
    <w:basedOn w:val="Domylnaczcionkaakapitu"/>
    <w:link w:val="Nagwek7"/>
    <w:uiPriority w:val="9"/>
    <w:rsid w:val="00ED6FE2"/>
    <w:rPr>
      <w:rFonts w:asciiTheme="majorHAnsi" w:eastAsiaTheme="majorEastAsia" w:hAnsiTheme="majorHAnsi" w:cstheme="majorBidi"/>
      <w:i/>
      <w:iCs/>
      <w:color w:val="404040" w:themeColor="text1" w:themeTint="BF"/>
    </w:rPr>
  </w:style>
  <w:style w:type="paragraph" w:customStyle="1" w:styleId="TableParagraph">
    <w:name w:val="Table Paragraph"/>
    <w:basedOn w:val="Normalny"/>
    <w:uiPriority w:val="1"/>
    <w:qFormat/>
    <w:rsid w:val="00FE3D5A"/>
    <w:pPr>
      <w:widowControl w:val="0"/>
      <w:numPr>
        <w:numId w:val="43"/>
      </w:numPr>
      <w:autoSpaceDE w:val="0"/>
      <w:autoSpaceDN w:val="0"/>
      <w:spacing w:after="0" w:line="240" w:lineRule="auto"/>
    </w:pPr>
    <w:rPr>
      <w:rFonts w:ascii="Avenir-Light" w:eastAsia="Avenir-Light" w:hAnsi="Avenir-Light" w:cs="Avenir-Light"/>
      <w:lang w:val="en-US"/>
    </w:rPr>
  </w:style>
  <w:style w:type="paragraph" w:customStyle="1" w:styleId="Standard">
    <w:name w:val="Standard"/>
    <w:basedOn w:val="Normalny"/>
    <w:rsid w:val="001F0AD1"/>
    <w:pPr>
      <w:widowControl w:val="0"/>
      <w:suppressAutoHyphens/>
      <w:autoSpaceDE w:val="0"/>
      <w:spacing w:after="0" w:line="240" w:lineRule="auto"/>
    </w:pPr>
    <w:rPr>
      <w:rFonts w:ascii="Times New Roman" w:eastAsia="Times New Roman" w:hAnsi="Times New Roman" w:cs="Times New Roman"/>
      <w:sz w:val="24"/>
      <w:szCs w:val="20"/>
      <w:lang w:eastAsia="ar-SA"/>
    </w:rPr>
  </w:style>
  <w:style w:type="character" w:customStyle="1" w:styleId="AkapitzlistZnak">
    <w:name w:val="Akapit z listą Znak"/>
    <w:aliases w:val="Normal Znak,wypunktowanie Znak,normalny tekst Znak,L1 Znak,Akapit z listą5 Znak,CW_Lista Znak,Numerowanie Znak,Akapit z listą BS Znak,sw tekst Znak,Wypunktowanie Znak,Adresat stanowisko Znak,Akapit z listą3 Znak,Akapit z listą31 Znak"/>
    <w:link w:val="Akapitzlist"/>
    <w:uiPriority w:val="34"/>
    <w:qFormat/>
    <w:locked/>
    <w:rsid w:val="00165E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893B41"/>
    <w:pPr>
      <w:keepNext/>
      <w:widowControl w:val="0"/>
      <w:spacing w:after="0" w:line="240" w:lineRule="auto"/>
      <w:ind w:right="-530"/>
      <w:outlineLvl w:val="0"/>
    </w:pPr>
    <w:rPr>
      <w:rFonts w:ascii="Arial" w:eastAsia="Times New Roman" w:hAnsi="Arial" w:cs="Times New Roman"/>
      <w:b/>
      <w:snapToGrid w:val="0"/>
      <w:color w:val="000000"/>
      <w:szCs w:val="20"/>
      <w:lang w:eastAsia="pl-PL"/>
    </w:rPr>
  </w:style>
  <w:style w:type="paragraph" w:styleId="Nagwek2">
    <w:name w:val="heading 2"/>
    <w:basedOn w:val="Normalny"/>
    <w:next w:val="Normalny"/>
    <w:link w:val="Nagwek2Znak"/>
    <w:qFormat/>
    <w:rsid w:val="00893B41"/>
    <w:pPr>
      <w:keepNext/>
      <w:widowControl w:val="0"/>
      <w:spacing w:after="0" w:line="240" w:lineRule="auto"/>
      <w:ind w:right="-530"/>
      <w:outlineLvl w:val="1"/>
    </w:pPr>
    <w:rPr>
      <w:rFonts w:ascii="Arial" w:eastAsia="Times New Roman" w:hAnsi="Arial" w:cs="Times New Roman"/>
      <w:snapToGrid w:val="0"/>
      <w:color w:val="000000"/>
      <w:szCs w:val="20"/>
      <w:u w:val="single"/>
      <w:lang w:eastAsia="pl-PL"/>
    </w:rPr>
  </w:style>
  <w:style w:type="paragraph" w:styleId="Nagwek3">
    <w:name w:val="heading 3"/>
    <w:basedOn w:val="Normalny"/>
    <w:next w:val="Normalny"/>
    <w:link w:val="Nagwek3Znak"/>
    <w:qFormat/>
    <w:rsid w:val="00942D5C"/>
    <w:pPr>
      <w:keepNext/>
      <w:widowControl w:val="0"/>
      <w:tabs>
        <w:tab w:val="left" w:pos="284"/>
      </w:tabs>
      <w:spacing w:after="0" w:line="240" w:lineRule="auto"/>
      <w:ind w:left="360" w:right="-530" w:hanging="360"/>
      <w:outlineLvl w:val="2"/>
    </w:pPr>
    <w:rPr>
      <w:rFonts w:ascii="Arial" w:eastAsia="Times New Roman" w:hAnsi="Arial" w:cs="Times New Roman"/>
      <w:snapToGrid w:val="0"/>
      <w:color w:val="000000"/>
      <w:szCs w:val="20"/>
      <w:u w:val="single"/>
      <w:lang w:eastAsia="pl-PL"/>
    </w:rPr>
  </w:style>
  <w:style w:type="paragraph" w:styleId="Nagwek4">
    <w:name w:val="heading 4"/>
    <w:basedOn w:val="Normalny"/>
    <w:next w:val="Normalny"/>
    <w:link w:val="Nagwek4Znak"/>
    <w:qFormat/>
    <w:rsid w:val="00942D5C"/>
    <w:pPr>
      <w:keepNext/>
      <w:widowControl w:val="0"/>
      <w:tabs>
        <w:tab w:val="left" w:pos="284"/>
      </w:tabs>
      <w:spacing w:after="0" w:line="240" w:lineRule="auto"/>
      <w:ind w:left="360" w:hanging="360"/>
      <w:outlineLvl w:val="3"/>
    </w:pPr>
    <w:rPr>
      <w:rFonts w:ascii="Arial" w:eastAsia="Times New Roman" w:hAnsi="Arial" w:cs="Times New Roman"/>
      <w:snapToGrid w:val="0"/>
      <w:color w:val="000000"/>
      <w:szCs w:val="20"/>
      <w:u w:val="single"/>
      <w:lang w:eastAsia="pl-PL"/>
    </w:rPr>
  </w:style>
  <w:style w:type="paragraph" w:styleId="Nagwek5">
    <w:name w:val="heading 5"/>
    <w:basedOn w:val="Normalny"/>
    <w:next w:val="Normalny"/>
    <w:link w:val="Nagwek5Znak"/>
    <w:qFormat/>
    <w:rsid w:val="00942D5C"/>
    <w:pPr>
      <w:keepNext/>
      <w:widowControl w:val="0"/>
      <w:spacing w:after="0" w:line="240" w:lineRule="auto"/>
      <w:outlineLvl w:val="4"/>
    </w:pPr>
    <w:rPr>
      <w:rFonts w:ascii="Arial" w:eastAsia="Times New Roman" w:hAnsi="Arial" w:cs="Times New Roman"/>
      <w:b/>
      <w:snapToGrid w:val="0"/>
      <w:color w:val="000000"/>
      <w:szCs w:val="20"/>
      <w:lang w:eastAsia="pl-PL"/>
    </w:rPr>
  </w:style>
  <w:style w:type="paragraph" w:styleId="Nagwek6">
    <w:name w:val="heading 6"/>
    <w:basedOn w:val="Normalny"/>
    <w:next w:val="Normalny"/>
    <w:link w:val="Nagwek6Znak"/>
    <w:qFormat/>
    <w:rsid w:val="00942D5C"/>
    <w:pPr>
      <w:keepNext/>
      <w:widowControl w:val="0"/>
      <w:spacing w:after="0" w:line="240" w:lineRule="auto"/>
      <w:ind w:left="57" w:right="-530"/>
      <w:outlineLvl w:val="5"/>
    </w:pPr>
    <w:rPr>
      <w:rFonts w:ascii="Arial" w:eastAsia="Times New Roman" w:hAnsi="Arial" w:cs="Times New Roman"/>
      <w:i/>
      <w:iCs/>
      <w:snapToGrid w:val="0"/>
      <w:color w:val="000000"/>
      <w:sz w:val="18"/>
      <w:szCs w:val="20"/>
      <w:lang w:eastAsia="pl-PL"/>
    </w:rPr>
  </w:style>
  <w:style w:type="paragraph" w:styleId="Nagwek7">
    <w:name w:val="heading 7"/>
    <w:basedOn w:val="Normalny"/>
    <w:next w:val="Normalny"/>
    <w:link w:val="Nagwek7Znak"/>
    <w:uiPriority w:val="9"/>
    <w:unhideWhenUsed/>
    <w:qFormat/>
    <w:rsid w:val="00ED6FE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37F2E"/>
    <w:pPr>
      <w:tabs>
        <w:tab w:val="center" w:pos="4536"/>
        <w:tab w:val="right" w:pos="9072"/>
      </w:tabs>
      <w:spacing w:after="0" w:line="240" w:lineRule="auto"/>
    </w:pPr>
  </w:style>
  <w:style w:type="character" w:customStyle="1" w:styleId="NagwekZnak">
    <w:name w:val="Nagłówek Znak"/>
    <w:basedOn w:val="Domylnaczcionkaakapitu"/>
    <w:link w:val="Nagwek"/>
    <w:rsid w:val="00137F2E"/>
  </w:style>
  <w:style w:type="paragraph" w:styleId="Stopka">
    <w:name w:val="footer"/>
    <w:basedOn w:val="Normalny"/>
    <w:link w:val="StopkaZnak"/>
    <w:unhideWhenUsed/>
    <w:rsid w:val="00137F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F2E"/>
  </w:style>
  <w:style w:type="paragraph" w:styleId="Akapitzlist">
    <w:name w:val="List Paragraph"/>
    <w:aliases w:val="Normal,wypunktowanie,normalny tekst,L1,Akapit z listą5,CW_Lista,Numerowanie,Akapit z listą BS,sw tekst,Wypunktowanie,Adresat stanowisko,Akapit z listą3,Akapit z listą31,Normal2,Nagłowek 3,Preambuła,Dot pt,F5 List Paragraph,Recommendation"/>
    <w:basedOn w:val="Normalny"/>
    <w:link w:val="AkapitzlistZnak"/>
    <w:uiPriority w:val="34"/>
    <w:qFormat/>
    <w:rsid w:val="00827EEC"/>
    <w:pPr>
      <w:ind w:left="720"/>
      <w:contextualSpacing/>
    </w:pPr>
  </w:style>
  <w:style w:type="character" w:styleId="Hipercze">
    <w:name w:val="Hyperlink"/>
    <w:basedOn w:val="Domylnaczcionkaakapitu"/>
    <w:unhideWhenUsed/>
    <w:rsid w:val="00827EEC"/>
    <w:rPr>
      <w:color w:val="0563C1" w:themeColor="hyperlink"/>
      <w:u w:val="single"/>
    </w:rPr>
  </w:style>
  <w:style w:type="paragraph" w:styleId="Tekstdymka">
    <w:name w:val="Balloon Text"/>
    <w:basedOn w:val="Normalny"/>
    <w:link w:val="TekstdymkaZnak"/>
    <w:unhideWhenUsed/>
    <w:rsid w:val="00013B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013B80"/>
    <w:rPr>
      <w:rFonts w:ascii="Tahoma" w:hAnsi="Tahoma" w:cs="Tahoma"/>
      <w:sz w:val="16"/>
      <w:szCs w:val="16"/>
    </w:rPr>
  </w:style>
  <w:style w:type="paragraph" w:customStyle="1" w:styleId="Tekstpodstawowy31">
    <w:name w:val="Tekst podstawowy 31"/>
    <w:basedOn w:val="Normalny"/>
    <w:rsid w:val="00013B80"/>
    <w:pPr>
      <w:suppressAutoHyphens/>
      <w:spacing w:after="0" w:line="240" w:lineRule="auto"/>
      <w:jc w:val="both"/>
    </w:pPr>
    <w:rPr>
      <w:rFonts w:ascii="Comic Sans MS" w:eastAsia="Times New Roman" w:hAnsi="Comic Sans MS" w:cs="Comic Sans MS"/>
      <w:sz w:val="20"/>
      <w:szCs w:val="20"/>
      <w:lang w:eastAsia="ar-SA"/>
    </w:rPr>
  </w:style>
  <w:style w:type="paragraph" w:styleId="Bezodstpw">
    <w:name w:val="No Spacing"/>
    <w:uiPriority w:val="1"/>
    <w:qFormat/>
    <w:rsid w:val="005F54F6"/>
    <w:pPr>
      <w:spacing w:after="0" w:line="240" w:lineRule="auto"/>
    </w:pPr>
  </w:style>
  <w:style w:type="character" w:customStyle="1" w:styleId="Nagwek1Znak">
    <w:name w:val="Nagłówek 1 Znak"/>
    <w:basedOn w:val="Domylnaczcionkaakapitu"/>
    <w:link w:val="Nagwek1"/>
    <w:rsid w:val="00893B41"/>
    <w:rPr>
      <w:rFonts w:ascii="Arial" w:eastAsia="Times New Roman" w:hAnsi="Arial" w:cs="Times New Roman"/>
      <w:b/>
      <w:snapToGrid w:val="0"/>
      <w:color w:val="000000"/>
      <w:szCs w:val="20"/>
      <w:lang w:eastAsia="pl-PL"/>
    </w:rPr>
  </w:style>
  <w:style w:type="character" w:customStyle="1" w:styleId="Nagwek2Znak">
    <w:name w:val="Nagłówek 2 Znak"/>
    <w:basedOn w:val="Domylnaczcionkaakapitu"/>
    <w:link w:val="Nagwek2"/>
    <w:rsid w:val="00893B41"/>
    <w:rPr>
      <w:rFonts w:ascii="Arial" w:eastAsia="Times New Roman" w:hAnsi="Arial" w:cs="Times New Roman"/>
      <w:snapToGrid w:val="0"/>
      <w:color w:val="000000"/>
      <w:szCs w:val="20"/>
      <w:u w:val="single"/>
      <w:lang w:eastAsia="pl-PL"/>
    </w:rPr>
  </w:style>
  <w:style w:type="paragraph" w:styleId="Tekstpodstawowy">
    <w:name w:val="Body Text"/>
    <w:basedOn w:val="Normalny"/>
    <w:link w:val="TekstpodstawowyZnak"/>
    <w:rsid w:val="00893B41"/>
    <w:pPr>
      <w:widowControl w:val="0"/>
      <w:spacing w:after="0" w:line="240" w:lineRule="auto"/>
    </w:pPr>
    <w:rPr>
      <w:rFonts w:ascii="Arial" w:eastAsia="Times New Roman" w:hAnsi="Arial" w:cs="Times New Roman"/>
      <w:snapToGrid w:val="0"/>
      <w:color w:val="000000"/>
      <w:szCs w:val="20"/>
      <w:lang w:val="x-none" w:eastAsia="x-none"/>
    </w:rPr>
  </w:style>
  <w:style w:type="character" w:customStyle="1" w:styleId="TekstpodstawowyZnak">
    <w:name w:val="Tekst podstawowy Znak"/>
    <w:basedOn w:val="Domylnaczcionkaakapitu"/>
    <w:link w:val="Tekstpodstawowy"/>
    <w:rsid w:val="00893B41"/>
    <w:rPr>
      <w:rFonts w:ascii="Arial" w:eastAsia="Times New Roman" w:hAnsi="Arial" w:cs="Times New Roman"/>
      <w:snapToGrid w:val="0"/>
      <w:color w:val="000000"/>
      <w:szCs w:val="20"/>
      <w:lang w:val="x-none" w:eastAsia="x-none"/>
    </w:rPr>
  </w:style>
  <w:style w:type="paragraph" w:customStyle="1" w:styleId="Tekstdymka1">
    <w:name w:val="Tekst dymka1"/>
    <w:basedOn w:val="Normalny"/>
    <w:semiHidden/>
    <w:unhideWhenUsed/>
    <w:rsid w:val="004D56B6"/>
    <w:pPr>
      <w:spacing w:after="0" w:line="240" w:lineRule="auto"/>
    </w:pPr>
    <w:rPr>
      <w:rFonts w:ascii="Tahoma" w:eastAsia="Times New Roman" w:hAnsi="Tahoma" w:cs="Tahoma"/>
      <w:sz w:val="16"/>
      <w:szCs w:val="16"/>
      <w:lang w:eastAsia="pl-PL"/>
    </w:rPr>
  </w:style>
  <w:style w:type="paragraph" w:styleId="Tekstkomentarza">
    <w:name w:val="annotation text"/>
    <w:basedOn w:val="Normalny"/>
    <w:link w:val="TekstkomentarzaZnak"/>
    <w:uiPriority w:val="99"/>
    <w:rsid w:val="00DE6043"/>
    <w:pPr>
      <w:spacing w:after="0" w:line="240" w:lineRule="auto"/>
    </w:pPr>
    <w:rPr>
      <w:rFonts w:ascii="Times New Roman" w:eastAsia="Times New Roman" w:hAnsi="Times New Roman" w:cs="Times New Roman"/>
      <w:sz w:val="20"/>
      <w:szCs w:val="24"/>
      <w:lang w:val="en-GB" w:eastAsia="en-GB"/>
    </w:rPr>
  </w:style>
  <w:style w:type="character" w:customStyle="1" w:styleId="TekstkomentarzaZnak">
    <w:name w:val="Tekst komentarza Znak"/>
    <w:basedOn w:val="Domylnaczcionkaakapitu"/>
    <w:link w:val="Tekstkomentarza"/>
    <w:uiPriority w:val="99"/>
    <w:rsid w:val="00DE6043"/>
    <w:rPr>
      <w:rFonts w:ascii="Times New Roman" w:eastAsia="Times New Roman" w:hAnsi="Times New Roman" w:cs="Times New Roman"/>
      <w:sz w:val="20"/>
      <w:szCs w:val="24"/>
      <w:lang w:val="en-GB" w:eastAsia="en-GB"/>
    </w:rPr>
  </w:style>
  <w:style w:type="paragraph" w:customStyle="1" w:styleId="Default">
    <w:name w:val="Default"/>
    <w:rsid w:val="00685CA7"/>
    <w:pPr>
      <w:autoSpaceDE w:val="0"/>
      <w:autoSpaceDN w:val="0"/>
      <w:adjustRightInd w:val="0"/>
      <w:spacing w:after="0" w:line="240" w:lineRule="auto"/>
    </w:pPr>
    <w:rPr>
      <w:rFonts w:ascii="Symbol" w:hAnsi="Symbol" w:cs="Symbol"/>
      <w:color w:val="000000"/>
      <w:sz w:val="24"/>
      <w:szCs w:val="24"/>
    </w:rPr>
  </w:style>
  <w:style w:type="character" w:customStyle="1" w:styleId="Nagwek3Znak">
    <w:name w:val="Nagłówek 3 Znak"/>
    <w:basedOn w:val="Domylnaczcionkaakapitu"/>
    <w:link w:val="Nagwek3"/>
    <w:rsid w:val="00942D5C"/>
    <w:rPr>
      <w:rFonts w:ascii="Arial" w:eastAsia="Times New Roman" w:hAnsi="Arial" w:cs="Times New Roman"/>
      <w:snapToGrid w:val="0"/>
      <w:color w:val="000000"/>
      <w:szCs w:val="20"/>
      <w:u w:val="single"/>
      <w:lang w:eastAsia="pl-PL"/>
    </w:rPr>
  </w:style>
  <w:style w:type="character" w:customStyle="1" w:styleId="Nagwek4Znak">
    <w:name w:val="Nagłówek 4 Znak"/>
    <w:basedOn w:val="Domylnaczcionkaakapitu"/>
    <w:link w:val="Nagwek4"/>
    <w:rsid w:val="00942D5C"/>
    <w:rPr>
      <w:rFonts w:ascii="Arial" w:eastAsia="Times New Roman" w:hAnsi="Arial" w:cs="Times New Roman"/>
      <w:snapToGrid w:val="0"/>
      <w:color w:val="000000"/>
      <w:szCs w:val="20"/>
      <w:u w:val="single"/>
      <w:lang w:eastAsia="pl-PL"/>
    </w:rPr>
  </w:style>
  <w:style w:type="character" w:customStyle="1" w:styleId="Nagwek5Znak">
    <w:name w:val="Nagłówek 5 Znak"/>
    <w:basedOn w:val="Domylnaczcionkaakapitu"/>
    <w:link w:val="Nagwek5"/>
    <w:rsid w:val="00942D5C"/>
    <w:rPr>
      <w:rFonts w:ascii="Arial" w:eastAsia="Times New Roman" w:hAnsi="Arial" w:cs="Times New Roman"/>
      <w:b/>
      <w:snapToGrid w:val="0"/>
      <w:color w:val="000000"/>
      <w:szCs w:val="20"/>
      <w:lang w:eastAsia="pl-PL"/>
    </w:rPr>
  </w:style>
  <w:style w:type="character" w:customStyle="1" w:styleId="Nagwek6Znak">
    <w:name w:val="Nagłówek 6 Znak"/>
    <w:basedOn w:val="Domylnaczcionkaakapitu"/>
    <w:link w:val="Nagwek6"/>
    <w:rsid w:val="00942D5C"/>
    <w:rPr>
      <w:rFonts w:ascii="Arial" w:eastAsia="Times New Roman" w:hAnsi="Arial" w:cs="Times New Roman"/>
      <w:i/>
      <w:iCs/>
      <w:snapToGrid w:val="0"/>
      <w:color w:val="000000"/>
      <w:sz w:val="18"/>
      <w:szCs w:val="20"/>
      <w:lang w:eastAsia="pl-PL"/>
    </w:rPr>
  </w:style>
  <w:style w:type="character" w:styleId="Numerstrony">
    <w:name w:val="page number"/>
    <w:basedOn w:val="Domylnaczcionkaakapitu"/>
    <w:rsid w:val="00942D5C"/>
  </w:style>
  <w:style w:type="paragraph" w:styleId="Tekstblokowy">
    <w:name w:val="Block Text"/>
    <w:basedOn w:val="Normalny"/>
    <w:rsid w:val="00942D5C"/>
    <w:pPr>
      <w:widowControl w:val="0"/>
      <w:spacing w:after="0" w:line="240" w:lineRule="auto"/>
      <w:ind w:left="605" w:right="-530"/>
    </w:pPr>
    <w:rPr>
      <w:rFonts w:ascii="Arial" w:eastAsia="Times New Roman" w:hAnsi="Arial" w:cs="Times New Roman"/>
      <w:snapToGrid w:val="0"/>
      <w:color w:val="000000"/>
      <w:szCs w:val="20"/>
      <w:u w:val="single"/>
      <w:lang w:eastAsia="pl-PL"/>
    </w:rPr>
  </w:style>
  <w:style w:type="paragraph" w:styleId="Tekstpodstawowy2">
    <w:name w:val="Body Text 2"/>
    <w:basedOn w:val="Normalny"/>
    <w:link w:val="Tekstpodstawowy2Znak"/>
    <w:rsid w:val="00942D5C"/>
    <w:pPr>
      <w:widowControl w:val="0"/>
      <w:spacing w:after="0" w:line="240" w:lineRule="auto"/>
    </w:pPr>
    <w:rPr>
      <w:rFonts w:ascii="Arial" w:eastAsia="Times New Roman" w:hAnsi="Arial" w:cs="Times New Roman"/>
      <w:snapToGrid w:val="0"/>
      <w:color w:val="000000"/>
      <w:sz w:val="24"/>
      <w:szCs w:val="20"/>
      <w:lang w:val="x-none" w:eastAsia="x-none"/>
    </w:rPr>
  </w:style>
  <w:style w:type="character" w:customStyle="1" w:styleId="Tekstpodstawowy2Znak">
    <w:name w:val="Tekst podstawowy 2 Znak"/>
    <w:basedOn w:val="Domylnaczcionkaakapitu"/>
    <w:link w:val="Tekstpodstawowy2"/>
    <w:rsid w:val="00942D5C"/>
    <w:rPr>
      <w:rFonts w:ascii="Arial" w:eastAsia="Times New Roman" w:hAnsi="Arial" w:cs="Times New Roman"/>
      <w:snapToGrid w:val="0"/>
      <w:color w:val="000000"/>
      <w:sz w:val="24"/>
      <w:szCs w:val="20"/>
      <w:lang w:val="x-none" w:eastAsia="x-none"/>
    </w:rPr>
  </w:style>
  <w:style w:type="paragraph" w:styleId="Tekstpodstawowy3">
    <w:name w:val="Body Text 3"/>
    <w:basedOn w:val="Normalny"/>
    <w:link w:val="Tekstpodstawowy3Znak"/>
    <w:rsid w:val="00942D5C"/>
    <w:pPr>
      <w:spacing w:after="0" w:line="240" w:lineRule="auto"/>
    </w:pPr>
    <w:rPr>
      <w:rFonts w:ascii="Arial" w:eastAsia="Times New Roman" w:hAnsi="Arial" w:cs="Times New Roman"/>
      <w:sz w:val="24"/>
      <w:szCs w:val="20"/>
      <w:lang w:val="x-none" w:eastAsia="x-none"/>
    </w:rPr>
  </w:style>
  <w:style w:type="character" w:customStyle="1" w:styleId="Tekstpodstawowy3Znak">
    <w:name w:val="Tekst podstawowy 3 Znak"/>
    <w:basedOn w:val="Domylnaczcionkaakapitu"/>
    <w:link w:val="Tekstpodstawowy3"/>
    <w:rsid w:val="00942D5C"/>
    <w:rPr>
      <w:rFonts w:ascii="Arial" w:eastAsia="Times New Roman" w:hAnsi="Arial" w:cs="Times New Roman"/>
      <w:sz w:val="24"/>
      <w:szCs w:val="20"/>
      <w:lang w:val="x-none" w:eastAsia="x-none"/>
    </w:rPr>
  </w:style>
  <w:style w:type="paragraph" w:styleId="Tytu">
    <w:name w:val="Title"/>
    <w:basedOn w:val="Normalny"/>
    <w:link w:val="TytuZnak"/>
    <w:qFormat/>
    <w:rsid w:val="00942D5C"/>
    <w:pPr>
      <w:spacing w:after="0" w:line="240" w:lineRule="auto"/>
      <w:jc w:val="center"/>
    </w:pPr>
    <w:rPr>
      <w:rFonts w:ascii="Book Antiqua" w:eastAsia="Times New Roman" w:hAnsi="Book Antiqua" w:cs="Times New Roman"/>
      <w:b/>
      <w:bCs/>
      <w:sz w:val="44"/>
      <w:szCs w:val="24"/>
      <w:lang w:eastAsia="pl-PL"/>
    </w:rPr>
  </w:style>
  <w:style w:type="character" w:customStyle="1" w:styleId="TytuZnak">
    <w:name w:val="Tytuł Znak"/>
    <w:basedOn w:val="Domylnaczcionkaakapitu"/>
    <w:link w:val="Tytu"/>
    <w:rsid w:val="00942D5C"/>
    <w:rPr>
      <w:rFonts w:ascii="Book Antiqua" w:eastAsia="Times New Roman" w:hAnsi="Book Antiqua" w:cs="Times New Roman"/>
      <w:b/>
      <w:bCs/>
      <w:sz w:val="44"/>
      <w:szCs w:val="24"/>
      <w:lang w:eastAsia="pl-PL"/>
    </w:rPr>
  </w:style>
  <w:style w:type="paragraph" w:styleId="Zwykytekst">
    <w:name w:val="Plain Text"/>
    <w:basedOn w:val="Normalny"/>
    <w:link w:val="ZwykytekstZnak"/>
    <w:rsid w:val="00942D5C"/>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942D5C"/>
    <w:rPr>
      <w:rFonts w:ascii="Courier New" w:eastAsia="Times New Roman" w:hAnsi="Courier New" w:cs="Times New Roman"/>
      <w:sz w:val="20"/>
      <w:szCs w:val="20"/>
      <w:lang w:val="x-none" w:eastAsia="x-none"/>
    </w:rPr>
  </w:style>
  <w:style w:type="table" w:styleId="Tabela-Siatka">
    <w:name w:val="Table Grid"/>
    <w:basedOn w:val="Standardowy"/>
    <w:rsid w:val="00942D5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942D5C"/>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42D5C"/>
    <w:rPr>
      <w:rFonts w:ascii="Times New Roman" w:eastAsia="Times New Roman" w:hAnsi="Times New Roman" w:cs="Times New Roman"/>
      <w:sz w:val="20"/>
      <w:szCs w:val="20"/>
      <w:lang w:eastAsia="pl-PL"/>
    </w:rPr>
  </w:style>
  <w:style w:type="paragraph" w:customStyle="1" w:styleId="Akapitzlist1">
    <w:name w:val="Akapit z listą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FontStyle23">
    <w:name w:val="Font Style23"/>
    <w:rsid w:val="00942D5C"/>
    <w:rPr>
      <w:rFonts w:ascii="Tahoma" w:hAnsi="Tahoma" w:cs="Tahoma" w:hint="default"/>
      <w:sz w:val="18"/>
      <w:szCs w:val="18"/>
    </w:rPr>
  </w:style>
  <w:style w:type="character" w:customStyle="1" w:styleId="FontStyle31">
    <w:name w:val="Font Style31"/>
    <w:rsid w:val="00942D5C"/>
    <w:rPr>
      <w:rFonts w:ascii="Times New Roman" w:hAnsi="Times New Roman" w:cs="Times New Roman"/>
      <w:sz w:val="16"/>
      <w:szCs w:val="16"/>
    </w:rPr>
  </w:style>
  <w:style w:type="paragraph" w:customStyle="1" w:styleId="pkt">
    <w:name w:val="pkt"/>
    <w:basedOn w:val="Normalny"/>
    <w:rsid w:val="00942D5C"/>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Style10">
    <w:name w:val="Style10"/>
    <w:rsid w:val="00942D5C"/>
    <w:pPr>
      <w:widowControl w:val="0"/>
      <w:autoSpaceDE w:val="0"/>
      <w:autoSpaceDN w:val="0"/>
      <w:adjustRightInd w:val="0"/>
      <w:spacing w:after="0" w:line="240" w:lineRule="auto"/>
    </w:pPr>
    <w:rPr>
      <w:rFonts w:ascii="Times New Roman" w:eastAsia="SimSun" w:hAnsi="Times New Roman" w:cs="Times New Roman"/>
      <w:sz w:val="24"/>
      <w:szCs w:val="24"/>
      <w:lang w:eastAsia="pl-PL"/>
    </w:rPr>
  </w:style>
  <w:style w:type="paragraph" w:customStyle="1" w:styleId="ust">
    <w:name w:val="ust"/>
    <w:rsid w:val="00942D5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NormalnyWeb">
    <w:name w:val="Normal (Web)"/>
    <w:basedOn w:val="Normalny"/>
    <w:rsid w:val="00942D5C"/>
    <w:pPr>
      <w:spacing w:after="0" w:line="240" w:lineRule="auto"/>
      <w:ind w:left="225"/>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CommentTextChar">
    <w:name w:val="Comment Text Char"/>
    <w:semiHidden/>
    <w:locked/>
    <w:rsid w:val="00942D5C"/>
    <w:rPr>
      <w:rFonts w:cs="Times New Roman"/>
      <w:sz w:val="24"/>
      <w:szCs w:val="24"/>
      <w:lang w:val="en-GB" w:eastAsia="en-GB"/>
    </w:rPr>
  </w:style>
  <w:style w:type="character" w:customStyle="1" w:styleId="apple-converted-space">
    <w:name w:val="apple-converted-space"/>
    <w:basedOn w:val="Domylnaczcionkaakapitu"/>
    <w:rsid w:val="00942D5C"/>
  </w:style>
  <w:style w:type="paragraph" w:customStyle="1" w:styleId="glowny1">
    <w:name w:val="glowny1"/>
    <w:basedOn w:val="Normalny"/>
    <w:rsid w:val="00942D5C"/>
    <w:pPr>
      <w:numPr>
        <w:numId w:val="9"/>
      </w:numPr>
      <w:spacing w:before="240" w:after="120" w:line="240" w:lineRule="auto"/>
      <w:jc w:val="both"/>
    </w:pPr>
    <w:rPr>
      <w:rFonts w:ascii="Verdana" w:eastAsia="Times New Roman" w:hAnsi="Verdana" w:cs="Times New Roman"/>
      <w:caps/>
      <w:lang w:eastAsia="pl-PL"/>
    </w:rPr>
  </w:style>
  <w:style w:type="paragraph" w:customStyle="1" w:styleId="western">
    <w:name w:val="western"/>
    <w:basedOn w:val="Normalny"/>
    <w:rsid w:val="00942D5C"/>
    <w:pPr>
      <w:spacing w:before="100" w:beforeAutospacing="1" w:after="119" w:line="276" w:lineRule="auto"/>
    </w:pPr>
    <w:rPr>
      <w:rFonts w:ascii="Times New Roman" w:eastAsia="Times New Roman" w:hAnsi="Times New Roman" w:cs="Times New Roman"/>
      <w:color w:val="000000"/>
      <w:sz w:val="20"/>
      <w:szCs w:val="20"/>
      <w:lang w:eastAsia="pl-PL"/>
    </w:rPr>
  </w:style>
  <w:style w:type="character" w:customStyle="1" w:styleId="FontStyle49">
    <w:name w:val="Font Style49"/>
    <w:rsid w:val="00942D5C"/>
    <w:rPr>
      <w:rFonts w:ascii="Arial" w:hAnsi="Arial" w:cs="Arial"/>
      <w:b/>
      <w:bCs/>
      <w:sz w:val="20"/>
      <w:szCs w:val="20"/>
    </w:rPr>
  </w:style>
  <w:style w:type="paragraph" w:customStyle="1" w:styleId="Style42">
    <w:name w:val="Style42"/>
    <w:basedOn w:val="Normalny"/>
    <w:rsid w:val="00942D5C"/>
    <w:pPr>
      <w:widowControl w:val="0"/>
      <w:suppressAutoHyphens/>
      <w:autoSpaceDE w:val="0"/>
      <w:spacing w:after="0" w:line="235" w:lineRule="exact"/>
      <w:ind w:hanging="202"/>
    </w:pPr>
    <w:rPr>
      <w:rFonts w:ascii="Arial" w:eastAsia="Times New Roman" w:hAnsi="Arial" w:cs="Arial"/>
      <w:sz w:val="24"/>
      <w:szCs w:val="24"/>
      <w:lang w:eastAsia="ar-SA"/>
    </w:rPr>
  </w:style>
  <w:style w:type="character" w:customStyle="1" w:styleId="FontStyle50">
    <w:name w:val="Font Style50"/>
    <w:rsid w:val="00942D5C"/>
    <w:rPr>
      <w:rFonts w:ascii="Arial" w:hAnsi="Arial" w:cs="Arial"/>
      <w:sz w:val="20"/>
      <w:szCs w:val="20"/>
    </w:rPr>
  </w:style>
  <w:style w:type="paragraph" w:customStyle="1" w:styleId="Style11">
    <w:name w:val="Style11"/>
    <w:basedOn w:val="Normalny"/>
    <w:rsid w:val="00942D5C"/>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40">
    <w:name w:val="Style40"/>
    <w:basedOn w:val="Normalny"/>
    <w:rsid w:val="00942D5C"/>
    <w:pPr>
      <w:widowControl w:val="0"/>
      <w:suppressAutoHyphens/>
      <w:autoSpaceDE w:val="0"/>
      <w:spacing w:after="0" w:line="240" w:lineRule="exact"/>
      <w:ind w:hanging="350"/>
      <w:jc w:val="both"/>
    </w:pPr>
    <w:rPr>
      <w:rFonts w:ascii="Arial" w:eastAsia="Times New Roman" w:hAnsi="Arial" w:cs="Arial"/>
      <w:sz w:val="24"/>
      <w:szCs w:val="24"/>
      <w:lang w:eastAsia="ar-SA"/>
    </w:rPr>
  </w:style>
  <w:style w:type="paragraph" w:customStyle="1" w:styleId="Style23">
    <w:name w:val="Style23"/>
    <w:basedOn w:val="Normalny"/>
    <w:rsid w:val="00942D5C"/>
    <w:pPr>
      <w:widowControl w:val="0"/>
      <w:suppressAutoHyphens/>
      <w:autoSpaceDE w:val="0"/>
      <w:spacing w:after="0" w:line="235" w:lineRule="exact"/>
      <w:ind w:hanging="835"/>
    </w:pPr>
    <w:rPr>
      <w:rFonts w:ascii="Arial" w:eastAsia="Times New Roman" w:hAnsi="Arial" w:cs="Arial"/>
      <w:sz w:val="24"/>
      <w:szCs w:val="24"/>
      <w:lang w:eastAsia="ar-SA"/>
    </w:rPr>
  </w:style>
  <w:style w:type="paragraph" w:customStyle="1" w:styleId="Style26">
    <w:name w:val="Style26"/>
    <w:basedOn w:val="Normalny"/>
    <w:rsid w:val="00942D5C"/>
    <w:pPr>
      <w:widowControl w:val="0"/>
      <w:suppressAutoHyphens/>
      <w:autoSpaceDE w:val="0"/>
      <w:spacing w:after="0" w:line="278" w:lineRule="exact"/>
      <w:ind w:hanging="355"/>
    </w:pPr>
    <w:rPr>
      <w:rFonts w:ascii="Arial" w:eastAsia="Times New Roman" w:hAnsi="Arial" w:cs="Arial"/>
      <w:sz w:val="24"/>
      <w:szCs w:val="24"/>
      <w:lang w:eastAsia="ar-SA"/>
    </w:rPr>
  </w:style>
  <w:style w:type="character" w:styleId="Pogrubienie">
    <w:name w:val="Strong"/>
    <w:uiPriority w:val="22"/>
    <w:qFormat/>
    <w:rsid w:val="00942D5C"/>
    <w:rPr>
      <w:b/>
      <w:bCs/>
    </w:rPr>
  </w:style>
  <w:style w:type="character" w:customStyle="1" w:styleId="Domylnaczcionkaakapitu1">
    <w:name w:val="Domyślna czcionka akapitu1"/>
    <w:rsid w:val="00942D5C"/>
  </w:style>
  <w:style w:type="numbering" w:customStyle="1" w:styleId="Zaimportowanystyl18">
    <w:name w:val="Zaimportowany styl 18"/>
    <w:rsid w:val="00942D5C"/>
    <w:pPr>
      <w:numPr>
        <w:numId w:val="10"/>
      </w:numPr>
    </w:pPr>
  </w:style>
  <w:style w:type="numbering" w:customStyle="1" w:styleId="Zaimportowanystyl21">
    <w:name w:val="Zaimportowany styl 21"/>
    <w:rsid w:val="00942D5C"/>
    <w:pPr>
      <w:numPr>
        <w:numId w:val="11"/>
      </w:numPr>
    </w:pPr>
  </w:style>
  <w:style w:type="character" w:customStyle="1" w:styleId="Nagwek7Znak">
    <w:name w:val="Nagłówek 7 Znak"/>
    <w:basedOn w:val="Domylnaczcionkaakapitu"/>
    <w:link w:val="Nagwek7"/>
    <w:uiPriority w:val="9"/>
    <w:rsid w:val="00ED6FE2"/>
    <w:rPr>
      <w:rFonts w:asciiTheme="majorHAnsi" w:eastAsiaTheme="majorEastAsia" w:hAnsiTheme="majorHAnsi" w:cstheme="majorBidi"/>
      <w:i/>
      <w:iCs/>
      <w:color w:val="404040" w:themeColor="text1" w:themeTint="BF"/>
    </w:rPr>
  </w:style>
  <w:style w:type="paragraph" w:customStyle="1" w:styleId="TableParagraph">
    <w:name w:val="Table Paragraph"/>
    <w:basedOn w:val="Normalny"/>
    <w:uiPriority w:val="1"/>
    <w:qFormat/>
    <w:rsid w:val="00FE3D5A"/>
    <w:pPr>
      <w:widowControl w:val="0"/>
      <w:numPr>
        <w:numId w:val="43"/>
      </w:numPr>
      <w:autoSpaceDE w:val="0"/>
      <w:autoSpaceDN w:val="0"/>
      <w:spacing w:after="0" w:line="240" w:lineRule="auto"/>
    </w:pPr>
    <w:rPr>
      <w:rFonts w:ascii="Avenir-Light" w:eastAsia="Avenir-Light" w:hAnsi="Avenir-Light" w:cs="Avenir-Light"/>
      <w:lang w:val="en-US"/>
    </w:rPr>
  </w:style>
  <w:style w:type="paragraph" w:customStyle="1" w:styleId="Standard">
    <w:name w:val="Standard"/>
    <w:basedOn w:val="Normalny"/>
    <w:rsid w:val="001F0AD1"/>
    <w:pPr>
      <w:widowControl w:val="0"/>
      <w:suppressAutoHyphens/>
      <w:autoSpaceDE w:val="0"/>
      <w:spacing w:after="0" w:line="240" w:lineRule="auto"/>
    </w:pPr>
    <w:rPr>
      <w:rFonts w:ascii="Times New Roman" w:eastAsia="Times New Roman" w:hAnsi="Times New Roman" w:cs="Times New Roman"/>
      <w:sz w:val="24"/>
      <w:szCs w:val="20"/>
      <w:lang w:eastAsia="ar-SA"/>
    </w:rPr>
  </w:style>
  <w:style w:type="character" w:customStyle="1" w:styleId="AkapitzlistZnak">
    <w:name w:val="Akapit z listą Znak"/>
    <w:aliases w:val="Normal Znak,wypunktowanie Znak,normalny tekst Znak,L1 Znak,Akapit z listą5 Znak,CW_Lista Znak,Numerowanie Znak,Akapit z listą BS Znak,sw tekst Znak,Wypunktowanie Znak,Adresat stanowisko Znak,Akapit z listą3 Znak,Akapit z listą31 Znak"/>
    <w:link w:val="Akapitzlist"/>
    <w:uiPriority w:val="34"/>
    <w:qFormat/>
    <w:locked/>
    <w:rsid w:val="00165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388242">
      <w:bodyDiv w:val="1"/>
      <w:marLeft w:val="0"/>
      <w:marRight w:val="0"/>
      <w:marTop w:val="0"/>
      <w:marBottom w:val="0"/>
      <w:divBdr>
        <w:top w:val="none" w:sz="0" w:space="0" w:color="auto"/>
        <w:left w:val="none" w:sz="0" w:space="0" w:color="auto"/>
        <w:bottom w:val="none" w:sz="0" w:space="0" w:color="auto"/>
        <w:right w:val="none" w:sz="0" w:space="0" w:color="auto"/>
      </w:divBdr>
    </w:div>
    <w:div w:id="72911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CDCA-AE3A-4008-84D7-9BD08B2E0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1044</Words>
  <Characters>6270</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Ceglarski</dc:creator>
  <cp:lastModifiedBy>Waldemar Piórkowski PZOZ Starachowice</cp:lastModifiedBy>
  <cp:revision>10</cp:revision>
  <cp:lastPrinted>2024-10-30T12:54:00Z</cp:lastPrinted>
  <dcterms:created xsi:type="dcterms:W3CDTF">2025-05-20T06:13:00Z</dcterms:created>
  <dcterms:modified xsi:type="dcterms:W3CDTF">2026-04-15T07:21:00Z</dcterms:modified>
</cp:coreProperties>
</file>